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7C" w:rsidRPr="0060698A" w:rsidRDefault="00113E7C" w:rsidP="009C36D6">
      <w:pPr>
        <w:tabs>
          <w:tab w:val="left" w:pos="9639"/>
        </w:tabs>
        <w:ind w:right="3"/>
        <w:jc w:val="center"/>
        <w:rPr>
          <w:b/>
          <w:bCs/>
          <w:caps/>
          <w:sz w:val="24"/>
          <w:szCs w:val="24"/>
        </w:rPr>
      </w:pPr>
      <w:r w:rsidRPr="0060698A">
        <w:rPr>
          <w:b/>
          <w:bCs/>
          <w:caps/>
          <w:sz w:val="24"/>
          <w:szCs w:val="24"/>
        </w:rPr>
        <w:t>ТРЕБОВАНИЯ К ОРГАНИЗАЦИИ И ПРОВЕДЕНИЮ МУНИЦИПАЛЬНОГО ЭТАПА ВСЕРОССИЙСКОЙ ОЛИМПИАДЫ ШКОЛЬНИКОВ</w:t>
      </w:r>
      <w:r w:rsidR="009C36D6" w:rsidRPr="009C36D6">
        <w:rPr>
          <w:b/>
          <w:bCs/>
          <w:caps/>
          <w:sz w:val="24"/>
          <w:szCs w:val="24"/>
        </w:rPr>
        <w:t xml:space="preserve"> </w:t>
      </w:r>
      <w:r w:rsidRPr="0060698A">
        <w:rPr>
          <w:b/>
          <w:bCs/>
          <w:caps/>
          <w:sz w:val="24"/>
          <w:szCs w:val="24"/>
        </w:rPr>
        <w:t xml:space="preserve">ПО </w:t>
      </w:r>
      <w:r>
        <w:rPr>
          <w:b/>
          <w:bCs/>
          <w:caps/>
          <w:sz w:val="24"/>
          <w:szCs w:val="24"/>
        </w:rPr>
        <w:t>ТЕХНОЛОГИИ</w:t>
      </w:r>
      <w:r w:rsidRPr="0060698A">
        <w:rPr>
          <w:b/>
          <w:bCs/>
          <w:caps/>
          <w:sz w:val="24"/>
          <w:szCs w:val="24"/>
        </w:rPr>
        <w:t xml:space="preserve"> </w:t>
      </w:r>
      <w:r w:rsidRPr="0060698A">
        <w:rPr>
          <w:b/>
          <w:bCs/>
          <w:caps/>
          <w:sz w:val="24"/>
          <w:szCs w:val="24"/>
        </w:rPr>
        <w:br/>
        <w:t>В КРАСНОЯРСКОМ КРАЕ</w:t>
      </w:r>
    </w:p>
    <w:p w:rsidR="00113E7C" w:rsidRPr="0060698A" w:rsidRDefault="00113E7C" w:rsidP="009C36D6">
      <w:pPr>
        <w:tabs>
          <w:tab w:val="left" w:pos="9639"/>
        </w:tabs>
        <w:ind w:right="3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7–</w:t>
      </w:r>
      <w:r w:rsidRPr="0060698A">
        <w:rPr>
          <w:b/>
          <w:bCs/>
          <w:caps/>
          <w:sz w:val="24"/>
          <w:szCs w:val="24"/>
        </w:rPr>
        <w:t>11 классы</w:t>
      </w:r>
    </w:p>
    <w:p w:rsidR="00113E7C" w:rsidRPr="0060698A" w:rsidRDefault="003E7F64" w:rsidP="009C36D6">
      <w:pPr>
        <w:tabs>
          <w:tab w:val="left" w:pos="9639"/>
        </w:tabs>
        <w:ind w:right="3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2022</w:t>
      </w:r>
      <w:r w:rsidR="00113E7C" w:rsidRPr="00750EBF">
        <w:rPr>
          <w:b/>
          <w:bCs/>
          <w:caps/>
          <w:sz w:val="24"/>
          <w:szCs w:val="24"/>
        </w:rPr>
        <w:t>/</w:t>
      </w:r>
      <w:r>
        <w:rPr>
          <w:b/>
          <w:bCs/>
          <w:caps/>
          <w:sz w:val="24"/>
          <w:szCs w:val="24"/>
        </w:rPr>
        <w:t>23</w:t>
      </w:r>
      <w:r w:rsidR="00113E7C" w:rsidRPr="0060698A">
        <w:rPr>
          <w:b/>
          <w:bCs/>
          <w:caps/>
          <w:sz w:val="24"/>
          <w:szCs w:val="24"/>
        </w:rPr>
        <w:t xml:space="preserve"> учебный год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rPr>
          <w:b/>
          <w:bCs/>
        </w:rPr>
      </w:pP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>Настоящие</w:t>
      </w:r>
      <w:r w:rsidRPr="00113E7C">
        <w:rPr>
          <w:spacing w:val="1"/>
        </w:rPr>
        <w:t xml:space="preserve"> </w:t>
      </w:r>
      <w:r w:rsidRPr="00113E7C">
        <w:t>требования</w:t>
      </w:r>
      <w:r w:rsidRPr="00113E7C">
        <w:rPr>
          <w:spacing w:val="1"/>
        </w:rPr>
        <w:t xml:space="preserve"> </w:t>
      </w:r>
      <w:r w:rsidRPr="00113E7C">
        <w:t>к</w:t>
      </w:r>
      <w:r w:rsidRPr="00113E7C">
        <w:rPr>
          <w:spacing w:val="1"/>
        </w:rPr>
        <w:t xml:space="preserve"> </w:t>
      </w:r>
      <w:r w:rsidRPr="00113E7C">
        <w:t>организации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проведению</w:t>
      </w:r>
      <w:r w:rsidRPr="00113E7C">
        <w:rPr>
          <w:spacing w:val="1"/>
        </w:rPr>
        <w:t xml:space="preserve"> </w:t>
      </w:r>
      <w:r w:rsidRPr="00113E7C">
        <w:t>муниципального</w:t>
      </w:r>
      <w:r w:rsidRPr="00113E7C">
        <w:rPr>
          <w:spacing w:val="61"/>
        </w:rPr>
        <w:t xml:space="preserve"> </w:t>
      </w:r>
      <w:r w:rsidRPr="00113E7C">
        <w:t>этапа</w:t>
      </w:r>
      <w:r w:rsidRPr="00113E7C">
        <w:rPr>
          <w:spacing w:val="61"/>
        </w:rPr>
        <w:t xml:space="preserve"> </w:t>
      </w:r>
      <w:r w:rsidR="00D235E6" w:rsidRPr="00113E7C">
        <w:t>всероссийской олимпиады</w:t>
      </w:r>
      <w:r w:rsidRPr="00113E7C">
        <w:t xml:space="preserve">   школьников   (далее   –   олимпиада)</w:t>
      </w:r>
      <w:r w:rsidRPr="00113E7C">
        <w:rPr>
          <w:spacing w:val="1"/>
        </w:rPr>
        <w:t xml:space="preserve"> </w:t>
      </w:r>
      <w:r w:rsidRPr="00113E7C">
        <w:t xml:space="preserve">по технологии составлены в соответствии с </w:t>
      </w:r>
      <w:r w:rsidR="00D235E6" w:rsidRPr="00D235E6">
        <w:t>Порядком проведения всероссийской олимпиады школьников, утвержденным приказом Министерства просвещения Российской Федерации от 27.11.2020 N 678 (ред. от 14.02.2022) "Об утверждении Порядка проведения всер</w:t>
      </w:r>
      <w:r w:rsidR="00D235E6">
        <w:t>оссийской олимпиады школьников"</w:t>
      </w:r>
      <w:r w:rsidR="00D235E6" w:rsidRPr="00D235E6"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предназначены</w:t>
      </w:r>
      <w:r w:rsidRPr="00113E7C">
        <w:rPr>
          <w:spacing w:val="1"/>
        </w:rPr>
        <w:t xml:space="preserve"> </w:t>
      </w:r>
      <w:r w:rsidRPr="00113E7C">
        <w:t>для</w:t>
      </w:r>
      <w:r w:rsidRPr="00113E7C">
        <w:rPr>
          <w:spacing w:val="1"/>
        </w:rPr>
        <w:t xml:space="preserve"> </w:t>
      </w:r>
      <w:r w:rsidRPr="00113E7C">
        <w:t>использования</w:t>
      </w:r>
      <w:r w:rsidRPr="00113E7C">
        <w:rPr>
          <w:spacing w:val="1"/>
        </w:rPr>
        <w:t xml:space="preserve"> </w:t>
      </w:r>
      <w:r w:rsidRPr="00113E7C">
        <w:t>муниципальными</w:t>
      </w:r>
      <w:r w:rsidRPr="00113E7C">
        <w:rPr>
          <w:spacing w:val="1"/>
        </w:rPr>
        <w:t xml:space="preserve"> </w:t>
      </w:r>
      <w:r w:rsidRPr="00113E7C">
        <w:t>предметно-методическими</w:t>
      </w:r>
      <w:r w:rsidRPr="00113E7C">
        <w:rPr>
          <w:spacing w:val="1"/>
        </w:rPr>
        <w:t xml:space="preserve"> </w:t>
      </w:r>
      <w:r w:rsidRPr="00113E7C">
        <w:t>комиссиями,</w:t>
      </w:r>
      <w:r w:rsidRPr="00113E7C">
        <w:rPr>
          <w:spacing w:val="1"/>
        </w:rPr>
        <w:t xml:space="preserve"> </w:t>
      </w:r>
      <w:r w:rsidRPr="00113E7C">
        <w:t>а</w:t>
      </w:r>
      <w:r w:rsidRPr="00113E7C">
        <w:rPr>
          <w:spacing w:val="1"/>
        </w:rPr>
        <w:t xml:space="preserve"> </w:t>
      </w:r>
      <w:r w:rsidRPr="00113E7C">
        <w:t>также</w:t>
      </w:r>
      <w:r w:rsidRPr="00113E7C">
        <w:rPr>
          <w:spacing w:val="1"/>
        </w:rPr>
        <w:t xml:space="preserve"> </w:t>
      </w:r>
      <w:r w:rsidRPr="00113E7C">
        <w:t>организаторами</w:t>
      </w:r>
      <w:r w:rsidRPr="00113E7C">
        <w:rPr>
          <w:spacing w:val="1"/>
        </w:rPr>
        <w:t xml:space="preserve"> </w:t>
      </w:r>
      <w:r w:rsidRPr="00113E7C">
        <w:t>муниципального</w:t>
      </w:r>
      <w:r w:rsidRPr="00113E7C">
        <w:rPr>
          <w:spacing w:val="-1"/>
        </w:rPr>
        <w:t xml:space="preserve"> </w:t>
      </w:r>
      <w:r w:rsidRPr="00113E7C">
        <w:t>этапов</w:t>
      </w:r>
      <w:r w:rsidRPr="00113E7C">
        <w:rPr>
          <w:spacing w:val="-3"/>
        </w:rPr>
        <w:t xml:space="preserve"> </w:t>
      </w:r>
      <w:r w:rsidRPr="00113E7C">
        <w:t>олимпиады.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>Олимпиада по технологии проводится в целях выявления и развития у обучающихся</w:t>
      </w:r>
      <w:r w:rsidRPr="00113E7C">
        <w:rPr>
          <w:spacing w:val="1"/>
        </w:rPr>
        <w:t xml:space="preserve"> </w:t>
      </w:r>
      <w:r w:rsidRPr="00113E7C">
        <w:t>творческих способностей и интереса к научной (научно-исследовательской) деятельности,</w:t>
      </w:r>
      <w:r w:rsidRPr="00113E7C">
        <w:rPr>
          <w:spacing w:val="1"/>
        </w:rPr>
        <w:t xml:space="preserve"> </w:t>
      </w:r>
      <w:r w:rsidRPr="00113E7C">
        <w:t>пропаганды научных знаний, популяризации традиционной культуры и в контексте развития</w:t>
      </w:r>
      <w:r w:rsidRPr="00113E7C">
        <w:rPr>
          <w:spacing w:val="1"/>
        </w:rPr>
        <w:t xml:space="preserve"> </w:t>
      </w:r>
      <w:r w:rsidRPr="00113E7C">
        <w:t>современной</w:t>
      </w:r>
      <w:r w:rsidRPr="00113E7C">
        <w:rPr>
          <w:spacing w:val="-1"/>
        </w:rPr>
        <w:t xml:space="preserve"> </w:t>
      </w:r>
      <w:r w:rsidRPr="00113E7C">
        <w:t>мировой</w:t>
      </w:r>
      <w:r w:rsidRPr="00113E7C">
        <w:rPr>
          <w:spacing w:val="-2"/>
        </w:rPr>
        <w:t xml:space="preserve"> </w:t>
      </w:r>
      <w:r w:rsidRPr="00113E7C">
        <w:t>цивилизации.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>Сроки</w:t>
      </w:r>
      <w:r w:rsidRPr="00113E7C">
        <w:rPr>
          <w:spacing w:val="1"/>
        </w:rPr>
        <w:t xml:space="preserve"> </w:t>
      </w:r>
      <w:r w:rsidR="00D235E6" w:rsidRPr="00113E7C">
        <w:t>окончания</w:t>
      </w:r>
      <w:r w:rsidR="00D235E6" w:rsidRPr="00113E7C">
        <w:rPr>
          <w:spacing w:val="1"/>
        </w:rPr>
        <w:t xml:space="preserve"> муниципального</w:t>
      </w:r>
      <w:r w:rsidRPr="00113E7C">
        <w:rPr>
          <w:spacing w:val="-1"/>
        </w:rPr>
        <w:t xml:space="preserve"> </w:t>
      </w:r>
      <w:r w:rsidRPr="00113E7C">
        <w:t>этапа</w:t>
      </w:r>
      <w:r w:rsidRPr="00113E7C">
        <w:rPr>
          <w:spacing w:val="-1"/>
        </w:rPr>
        <w:t xml:space="preserve"> </w:t>
      </w:r>
      <w:r w:rsidRPr="00113E7C">
        <w:t>– не</w:t>
      </w:r>
      <w:r w:rsidRPr="00113E7C">
        <w:rPr>
          <w:spacing w:val="-1"/>
        </w:rPr>
        <w:t xml:space="preserve"> </w:t>
      </w:r>
      <w:r w:rsidRPr="00113E7C">
        <w:t>позднее</w:t>
      </w:r>
      <w:r w:rsidRPr="00113E7C">
        <w:rPr>
          <w:spacing w:val="-1"/>
        </w:rPr>
        <w:t xml:space="preserve"> </w:t>
      </w:r>
      <w:r w:rsidRPr="00113E7C">
        <w:t>1</w:t>
      </w:r>
      <w:r w:rsidR="0041564E" w:rsidRPr="00113E7C">
        <w:t>0</w:t>
      </w:r>
      <w:r w:rsidRPr="00113E7C">
        <w:t xml:space="preserve"> декабря.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>Форма</w:t>
      </w:r>
      <w:r w:rsidRPr="00113E7C">
        <w:rPr>
          <w:spacing w:val="1"/>
        </w:rPr>
        <w:t xml:space="preserve"> </w:t>
      </w:r>
      <w:r w:rsidRPr="00113E7C">
        <w:t>проведения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–</w:t>
      </w:r>
      <w:r w:rsidRPr="00113E7C">
        <w:rPr>
          <w:spacing w:val="1"/>
        </w:rPr>
        <w:t xml:space="preserve"> </w:t>
      </w:r>
      <w:r w:rsidRPr="00113E7C">
        <w:t>очная.</w:t>
      </w:r>
      <w:r w:rsidRPr="00113E7C">
        <w:rPr>
          <w:spacing w:val="1"/>
        </w:rPr>
        <w:t xml:space="preserve"> </w:t>
      </w:r>
      <w:r w:rsidRPr="00113E7C">
        <w:t>При</w:t>
      </w:r>
      <w:r w:rsidRPr="00113E7C">
        <w:rPr>
          <w:spacing w:val="1"/>
        </w:rPr>
        <w:t xml:space="preserve"> </w:t>
      </w:r>
      <w:r w:rsidRPr="00113E7C">
        <w:t>проведении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допускается</w:t>
      </w:r>
      <w:r w:rsidRPr="00113E7C">
        <w:rPr>
          <w:spacing w:val="1"/>
        </w:rPr>
        <w:t xml:space="preserve"> </w:t>
      </w:r>
      <w:r w:rsidRPr="00113E7C">
        <w:t>использование</w:t>
      </w:r>
      <w:r w:rsidRPr="00113E7C">
        <w:rPr>
          <w:spacing w:val="1"/>
        </w:rPr>
        <w:t xml:space="preserve"> </w:t>
      </w:r>
      <w:r w:rsidRPr="00113E7C">
        <w:t>информационно-коммуникационных</w:t>
      </w:r>
      <w:r w:rsidRPr="00113E7C">
        <w:rPr>
          <w:spacing w:val="1"/>
        </w:rPr>
        <w:t xml:space="preserve"> </w:t>
      </w:r>
      <w:r w:rsidRPr="00113E7C">
        <w:t>технологий</w:t>
      </w:r>
      <w:r w:rsidRPr="00113E7C">
        <w:rPr>
          <w:spacing w:val="1"/>
        </w:rPr>
        <w:t xml:space="preserve"> </w:t>
      </w:r>
      <w:r w:rsidRPr="00113E7C">
        <w:t>в</w:t>
      </w:r>
      <w:r w:rsidRPr="00113E7C">
        <w:rPr>
          <w:spacing w:val="1"/>
        </w:rPr>
        <w:t xml:space="preserve"> </w:t>
      </w:r>
      <w:r w:rsidRPr="00113E7C">
        <w:t>части</w:t>
      </w:r>
      <w:r w:rsidRPr="00113E7C">
        <w:rPr>
          <w:spacing w:val="1"/>
        </w:rPr>
        <w:t xml:space="preserve"> </w:t>
      </w:r>
      <w:r w:rsidRPr="00113E7C">
        <w:t>организации</w:t>
      </w:r>
      <w:r w:rsidRPr="00113E7C">
        <w:rPr>
          <w:spacing w:val="1"/>
        </w:rPr>
        <w:t xml:space="preserve"> </w:t>
      </w:r>
      <w:r w:rsidRPr="00113E7C">
        <w:t>выполнения</w:t>
      </w:r>
      <w:r w:rsidRPr="00113E7C">
        <w:rPr>
          <w:spacing w:val="1"/>
        </w:rPr>
        <w:t xml:space="preserve"> </w:t>
      </w:r>
      <w:r w:rsidRPr="00113E7C">
        <w:t>олимпиадных</w:t>
      </w:r>
      <w:r w:rsidRPr="00113E7C">
        <w:rPr>
          <w:spacing w:val="1"/>
        </w:rPr>
        <w:t xml:space="preserve"> </w:t>
      </w:r>
      <w:r w:rsidRPr="00113E7C">
        <w:t>заданий,</w:t>
      </w:r>
      <w:r w:rsidRPr="00113E7C">
        <w:rPr>
          <w:spacing w:val="1"/>
        </w:rPr>
        <w:t xml:space="preserve"> </w:t>
      </w:r>
      <w:r w:rsidRPr="00113E7C">
        <w:t>анализа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показа</w:t>
      </w:r>
      <w:r w:rsidRPr="00113E7C">
        <w:rPr>
          <w:spacing w:val="1"/>
        </w:rPr>
        <w:t xml:space="preserve"> </w:t>
      </w:r>
      <w:r w:rsidRPr="00113E7C">
        <w:t>олимпиадных</w:t>
      </w:r>
      <w:r w:rsidRPr="00113E7C">
        <w:rPr>
          <w:spacing w:val="1"/>
        </w:rPr>
        <w:t xml:space="preserve"> </w:t>
      </w:r>
      <w:r w:rsidRPr="00113E7C">
        <w:t>заданий,</w:t>
      </w:r>
      <w:r w:rsidRPr="00113E7C">
        <w:rPr>
          <w:spacing w:val="1"/>
        </w:rPr>
        <w:t xml:space="preserve"> </w:t>
      </w:r>
      <w:r w:rsidRPr="00113E7C">
        <w:t>процедуры</w:t>
      </w:r>
      <w:r w:rsidRPr="00113E7C">
        <w:rPr>
          <w:spacing w:val="1"/>
        </w:rPr>
        <w:t xml:space="preserve"> </w:t>
      </w:r>
      <w:r w:rsidRPr="00113E7C">
        <w:t>апелляции</w:t>
      </w:r>
      <w:r w:rsidRPr="00113E7C">
        <w:rPr>
          <w:spacing w:val="1"/>
        </w:rPr>
        <w:t xml:space="preserve"> </w:t>
      </w:r>
      <w:r w:rsidRPr="00113E7C">
        <w:t>при</w:t>
      </w:r>
      <w:r w:rsidRPr="00113E7C">
        <w:rPr>
          <w:spacing w:val="60"/>
        </w:rPr>
        <w:t xml:space="preserve"> </w:t>
      </w:r>
      <w:r w:rsidRPr="00113E7C">
        <w:t>условии</w:t>
      </w:r>
      <w:r w:rsidRPr="00113E7C">
        <w:rPr>
          <w:spacing w:val="60"/>
        </w:rPr>
        <w:t xml:space="preserve"> </w:t>
      </w:r>
      <w:r w:rsidRPr="00113E7C">
        <w:t>соблюдения</w:t>
      </w:r>
      <w:r w:rsidRPr="00113E7C">
        <w:rPr>
          <w:spacing w:val="60"/>
        </w:rPr>
        <w:t xml:space="preserve"> </w:t>
      </w:r>
      <w:r w:rsidRPr="00113E7C">
        <w:t>требований законодательства</w:t>
      </w:r>
      <w:r w:rsidRPr="00113E7C">
        <w:rPr>
          <w:spacing w:val="60"/>
        </w:rPr>
        <w:t xml:space="preserve"> </w:t>
      </w:r>
      <w:r w:rsidRPr="00113E7C">
        <w:t>Российской</w:t>
      </w:r>
      <w:r w:rsidRPr="00113E7C">
        <w:rPr>
          <w:spacing w:val="60"/>
        </w:rPr>
        <w:t xml:space="preserve"> </w:t>
      </w:r>
      <w:r w:rsidRPr="00113E7C">
        <w:t>Федерации</w:t>
      </w:r>
      <w:r w:rsidRPr="00113E7C">
        <w:rPr>
          <w:spacing w:val="-57"/>
        </w:rPr>
        <w:t xml:space="preserve"> </w:t>
      </w:r>
      <w:r w:rsidRPr="00113E7C">
        <w:t>в</w:t>
      </w:r>
      <w:r w:rsidRPr="00113E7C">
        <w:rPr>
          <w:spacing w:val="-2"/>
        </w:rPr>
        <w:t xml:space="preserve"> </w:t>
      </w:r>
      <w:r w:rsidRPr="00113E7C">
        <w:t>области</w:t>
      </w:r>
      <w:r w:rsidRPr="00113E7C">
        <w:rPr>
          <w:spacing w:val="1"/>
        </w:rPr>
        <w:t xml:space="preserve"> </w:t>
      </w:r>
      <w:r w:rsidRPr="00113E7C">
        <w:t>защиты персональных</w:t>
      </w:r>
      <w:r w:rsidRPr="00113E7C">
        <w:rPr>
          <w:spacing w:val="2"/>
        </w:rPr>
        <w:t xml:space="preserve"> </w:t>
      </w:r>
      <w:r w:rsidRPr="00113E7C">
        <w:t>данных.</w:t>
      </w:r>
    </w:p>
    <w:p w:rsidR="007739D0" w:rsidRPr="00113E7C" w:rsidRDefault="00AC248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 xml:space="preserve">Решение о проведении муниципального этапа </w:t>
      </w:r>
      <w:r w:rsidR="007739D0" w:rsidRPr="00113E7C">
        <w:t>олимпиады</w:t>
      </w:r>
      <w:r w:rsidR="007739D0" w:rsidRPr="00113E7C">
        <w:rPr>
          <w:spacing w:val="-58"/>
        </w:rPr>
        <w:t xml:space="preserve"> </w:t>
      </w:r>
      <w:r w:rsidR="007739D0" w:rsidRPr="00113E7C">
        <w:t>с использованием</w:t>
      </w:r>
      <w:r w:rsidR="007739D0" w:rsidRPr="00113E7C">
        <w:rPr>
          <w:spacing w:val="1"/>
        </w:rPr>
        <w:t xml:space="preserve"> </w:t>
      </w:r>
      <w:r w:rsidR="007739D0" w:rsidRPr="00113E7C">
        <w:t>информационно-коммуникационных</w:t>
      </w:r>
      <w:r w:rsidR="007739D0" w:rsidRPr="00113E7C">
        <w:rPr>
          <w:spacing w:val="1"/>
        </w:rPr>
        <w:t xml:space="preserve"> </w:t>
      </w:r>
      <w:r w:rsidR="007739D0" w:rsidRPr="00113E7C">
        <w:t>технологий</w:t>
      </w:r>
      <w:r w:rsidR="007739D0" w:rsidRPr="00113E7C">
        <w:rPr>
          <w:spacing w:val="1"/>
        </w:rPr>
        <w:t xml:space="preserve"> </w:t>
      </w:r>
      <w:r w:rsidR="007739D0" w:rsidRPr="00113E7C">
        <w:t>принимается</w:t>
      </w:r>
      <w:r w:rsidR="007739D0" w:rsidRPr="00113E7C">
        <w:rPr>
          <w:spacing w:val="1"/>
        </w:rPr>
        <w:t xml:space="preserve"> </w:t>
      </w:r>
      <w:r w:rsidR="007739D0" w:rsidRPr="00113E7C">
        <w:t>организатором муниципального этапа олимпиады по согласованию с органом</w:t>
      </w:r>
      <w:r w:rsidR="007739D0" w:rsidRPr="00113E7C">
        <w:rPr>
          <w:spacing w:val="1"/>
        </w:rPr>
        <w:t xml:space="preserve"> </w:t>
      </w:r>
      <w:r w:rsidR="007739D0" w:rsidRPr="00113E7C">
        <w:t>исполнительной власти субъекта Российской Федерации, осуществляющим государственное</w:t>
      </w:r>
      <w:r w:rsidR="007739D0" w:rsidRPr="00113E7C">
        <w:rPr>
          <w:spacing w:val="1"/>
        </w:rPr>
        <w:t xml:space="preserve"> </w:t>
      </w:r>
      <w:r w:rsidR="007739D0" w:rsidRPr="00113E7C">
        <w:t>управление</w:t>
      </w:r>
      <w:r w:rsidR="007739D0" w:rsidRPr="00113E7C">
        <w:rPr>
          <w:spacing w:val="-2"/>
        </w:rPr>
        <w:t xml:space="preserve"> </w:t>
      </w:r>
      <w:r w:rsidR="007739D0" w:rsidRPr="00113E7C">
        <w:t>в</w:t>
      </w:r>
      <w:r w:rsidR="007739D0" w:rsidRPr="00113E7C">
        <w:rPr>
          <w:spacing w:val="-1"/>
        </w:rPr>
        <w:t xml:space="preserve"> </w:t>
      </w:r>
      <w:r w:rsidR="007739D0" w:rsidRPr="00113E7C">
        <w:t>сфере</w:t>
      </w:r>
      <w:r w:rsidR="007739D0" w:rsidRPr="00113E7C">
        <w:rPr>
          <w:spacing w:val="-1"/>
        </w:rPr>
        <w:t xml:space="preserve"> </w:t>
      </w:r>
      <w:r w:rsidR="007739D0" w:rsidRPr="00113E7C">
        <w:t>образования.</w:t>
      </w:r>
    </w:p>
    <w:p w:rsidR="007739D0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113E7C">
        <w:t>Муниципальный</w:t>
      </w:r>
      <w:r w:rsidRPr="00113E7C">
        <w:rPr>
          <w:spacing w:val="1"/>
        </w:rPr>
        <w:t xml:space="preserve"> </w:t>
      </w:r>
      <w:r w:rsidRPr="00113E7C">
        <w:t>этап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проводится</w:t>
      </w:r>
      <w:r w:rsidRPr="00113E7C">
        <w:rPr>
          <w:spacing w:val="1"/>
        </w:rPr>
        <w:t xml:space="preserve"> </w:t>
      </w:r>
      <w:r w:rsidRPr="00113E7C">
        <w:t>по</w:t>
      </w:r>
      <w:r w:rsidRPr="00113E7C">
        <w:rPr>
          <w:spacing w:val="1"/>
        </w:rPr>
        <w:t xml:space="preserve"> </w:t>
      </w:r>
      <w:r w:rsidRPr="00113E7C">
        <w:t>заданиям,</w:t>
      </w:r>
      <w:r w:rsidRPr="00113E7C">
        <w:rPr>
          <w:spacing w:val="1"/>
        </w:rPr>
        <w:t xml:space="preserve"> </w:t>
      </w:r>
      <w:r w:rsidRPr="00113E7C">
        <w:t>разработанным</w:t>
      </w:r>
      <w:r w:rsidRPr="00113E7C">
        <w:rPr>
          <w:spacing w:val="1"/>
        </w:rPr>
        <w:t xml:space="preserve"> </w:t>
      </w:r>
      <w:r w:rsidRPr="00113E7C">
        <w:t>для 7–11 классов. Участник каждого этапа олимпиады выполняет</w:t>
      </w:r>
      <w:r w:rsidRPr="00113E7C">
        <w:rPr>
          <w:spacing w:val="1"/>
        </w:rPr>
        <w:t xml:space="preserve"> </w:t>
      </w:r>
      <w:r w:rsidRPr="00113E7C">
        <w:t>олимпиадные задания,</w:t>
      </w:r>
      <w:r w:rsidRPr="00113E7C">
        <w:rPr>
          <w:spacing w:val="1"/>
        </w:rPr>
        <w:t xml:space="preserve"> </w:t>
      </w:r>
      <w:r w:rsidRPr="00113E7C">
        <w:t>разработанные</w:t>
      </w:r>
      <w:r w:rsidRPr="00113E7C">
        <w:rPr>
          <w:spacing w:val="1"/>
        </w:rPr>
        <w:t xml:space="preserve"> </w:t>
      </w:r>
      <w:r w:rsidRPr="00113E7C">
        <w:t>для</w:t>
      </w:r>
      <w:r w:rsidRPr="00113E7C">
        <w:rPr>
          <w:spacing w:val="1"/>
        </w:rPr>
        <w:t xml:space="preserve"> </w:t>
      </w:r>
      <w:r w:rsidRPr="00113E7C">
        <w:t>класса,</w:t>
      </w:r>
      <w:r w:rsidRPr="00113E7C">
        <w:rPr>
          <w:spacing w:val="1"/>
        </w:rPr>
        <w:t xml:space="preserve"> </w:t>
      </w:r>
      <w:r w:rsidRPr="00113E7C">
        <w:t>программу</w:t>
      </w:r>
      <w:r w:rsidRPr="00113E7C">
        <w:rPr>
          <w:spacing w:val="1"/>
        </w:rPr>
        <w:t xml:space="preserve"> </w:t>
      </w:r>
      <w:r w:rsidRPr="00113E7C">
        <w:t>которого</w:t>
      </w:r>
      <w:r w:rsidRPr="00113E7C">
        <w:rPr>
          <w:spacing w:val="60"/>
        </w:rPr>
        <w:t xml:space="preserve"> </w:t>
      </w:r>
      <w:r w:rsidRPr="00113E7C">
        <w:t>он</w:t>
      </w:r>
      <w:r w:rsidRPr="00113E7C">
        <w:rPr>
          <w:spacing w:val="60"/>
        </w:rPr>
        <w:t xml:space="preserve"> </w:t>
      </w:r>
      <w:r w:rsidRPr="00113E7C">
        <w:t>осваивает,</w:t>
      </w:r>
      <w:r w:rsidRPr="00113E7C">
        <w:rPr>
          <w:spacing w:val="60"/>
        </w:rPr>
        <w:t xml:space="preserve"> </w:t>
      </w:r>
      <w:r w:rsidRPr="00113E7C">
        <w:t>или</w:t>
      </w:r>
      <w:r w:rsidRPr="00113E7C">
        <w:rPr>
          <w:spacing w:val="-57"/>
        </w:rPr>
        <w:t xml:space="preserve"> </w:t>
      </w:r>
      <w:r w:rsidRPr="00113E7C">
        <w:t>для более</w:t>
      </w:r>
      <w:r w:rsidRPr="00113E7C">
        <w:rPr>
          <w:spacing w:val="1"/>
        </w:rPr>
        <w:t xml:space="preserve"> </w:t>
      </w:r>
      <w:r w:rsidRPr="00113E7C">
        <w:t>старших</w:t>
      </w:r>
      <w:r w:rsidRPr="00113E7C">
        <w:rPr>
          <w:spacing w:val="1"/>
        </w:rPr>
        <w:t xml:space="preserve"> </w:t>
      </w:r>
      <w:r w:rsidRPr="00113E7C">
        <w:t>классов.</w:t>
      </w:r>
      <w:r w:rsidRPr="00113E7C">
        <w:rPr>
          <w:spacing w:val="1"/>
        </w:rPr>
        <w:t xml:space="preserve"> </w:t>
      </w:r>
      <w:r w:rsidRPr="00113E7C">
        <w:t>В</w:t>
      </w:r>
      <w:r w:rsidRPr="00113E7C">
        <w:rPr>
          <w:spacing w:val="1"/>
        </w:rPr>
        <w:t xml:space="preserve"> </w:t>
      </w:r>
      <w:r w:rsidRPr="00113E7C">
        <w:t>случае</w:t>
      </w:r>
      <w:r w:rsidRPr="00113E7C">
        <w:rPr>
          <w:spacing w:val="1"/>
        </w:rPr>
        <w:t xml:space="preserve"> </w:t>
      </w:r>
      <w:r w:rsidRPr="00113E7C">
        <w:t>прохождения</w:t>
      </w:r>
      <w:r w:rsidRPr="00113E7C">
        <w:rPr>
          <w:spacing w:val="1"/>
        </w:rPr>
        <w:t xml:space="preserve"> </w:t>
      </w:r>
      <w:r w:rsidRPr="00113E7C">
        <w:t>участников,</w:t>
      </w:r>
      <w:r w:rsidRPr="00113E7C">
        <w:rPr>
          <w:spacing w:val="1"/>
        </w:rPr>
        <w:t xml:space="preserve"> </w:t>
      </w:r>
      <w:r w:rsidRPr="00113E7C">
        <w:t>выполнивших</w:t>
      </w:r>
      <w:r w:rsidRPr="00113E7C">
        <w:rPr>
          <w:spacing w:val="1"/>
        </w:rPr>
        <w:t xml:space="preserve"> </w:t>
      </w:r>
      <w:r w:rsidRPr="00113E7C">
        <w:t>задания,</w:t>
      </w:r>
      <w:r w:rsidRPr="00113E7C">
        <w:rPr>
          <w:spacing w:val="1"/>
        </w:rPr>
        <w:t xml:space="preserve"> </w:t>
      </w:r>
      <w:r w:rsidRPr="00113E7C">
        <w:t>разработанные для более старших классов по отношению к тем, программы которых они</w:t>
      </w:r>
      <w:r w:rsidRPr="00113E7C">
        <w:rPr>
          <w:spacing w:val="1"/>
        </w:rPr>
        <w:t xml:space="preserve"> </w:t>
      </w:r>
      <w:r w:rsidRPr="00113E7C">
        <w:t>осваивают, на следующий этап олимпиады указанные участники и на следующих этапах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выполняют</w:t>
      </w:r>
      <w:r w:rsidRPr="00113E7C">
        <w:rPr>
          <w:spacing w:val="1"/>
        </w:rPr>
        <w:t xml:space="preserve"> </w:t>
      </w:r>
      <w:r w:rsidRPr="00113E7C">
        <w:t>олимпиадные</w:t>
      </w:r>
      <w:r w:rsidRPr="00113E7C">
        <w:rPr>
          <w:spacing w:val="1"/>
        </w:rPr>
        <w:t xml:space="preserve"> </w:t>
      </w:r>
      <w:r w:rsidRPr="00113E7C">
        <w:t>задания,</w:t>
      </w:r>
      <w:r w:rsidRPr="00113E7C">
        <w:rPr>
          <w:spacing w:val="1"/>
        </w:rPr>
        <w:t xml:space="preserve"> </w:t>
      </w:r>
      <w:r w:rsidRPr="00113E7C">
        <w:t>разработанные</w:t>
      </w:r>
      <w:r w:rsidRPr="00113E7C">
        <w:rPr>
          <w:spacing w:val="1"/>
        </w:rPr>
        <w:t xml:space="preserve"> </w:t>
      </w:r>
      <w:r w:rsidRPr="00113E7C">
        <w:t>для</w:t>
      </w:r>
      <w:r w:rsidRPr="00113E7C">
        <w:rPr>
          <w:spacing w:val="1"/>
        </w:rPr>
        <w:t xml:space="preserve"> </w:t>
      </w:r>
      <w:r w:rsidRPr="00113E7C">
        <w:t>класса,</w:t>
      </w:r>
      <w:r w:rsidRPr="00113E7C">
        <w:rPr>
          <w:spacing w:val="1"/>
        </w:rPr>
        <w:t xml:space="preserve"> </w:t>
      </w:r>
      <w:r w:rsidRPr="00113E7C">
        <w:t>который</w:t>
      </w:r>
      <w:r w:rsidRPr="00113E7C">
        <w:rPr>
          <w:spacing w:val="1"/>
        </w:rPr>
        <w:t xml:space="preserve"> </w:t>
      </w:r>
      <w:r w:rsidRPr="00113E7C">
        <w:t>они</w:t>
      </w:r>
      <w:r w:rsidRPr="00113E7C">
        <w:rPr>
          <w:spacing w:val="1"/>
        </w:rPr>
        <w:t xml:space="preserve"> </w:t>
      </w:r>
      <w:r w:rsidRPr="00113E7C">
        <w:t>выбрали на</w:t>
      </w:r>
      <w:r w:rsidRPr="00113E7C">
        <w:rPr>
          <w:spacing w:val="-1"/>
        </w:rPr>
        <w:t xml:space="preserve"> </w:t>
      </w:r>
      <w:r w:rsidRPr="00113E7C">
        <w:t>предыдущем</w:t>
      </w:r>
      <w:r w:rsidRPr="00113E7C">
        <w:rPr>
          <w:spacing w:val="-2"/>
        </w:rPr>
        <w:t xml:space="preserve"> </w:t>
      </w:r>
      <w:r w:rsidRPr="00113E7C">
        <w:t>этапе</w:t>
      </w:r>
      <w:r w:rsidRPr="00113E7C">
        <w:rPr>
          <w:spacing w:val="-1"/>
        </w:rPr>
        <w:t xml:space="preserve"> </w:t>
      </w:r>
      <w:r w:rsidRPr="00113E7C">
        <w:t>олимпиады, или</w:t>
      </w:r>
      <w:r w:rsidRPr="00113E7C">
        <w:rPr>
          <w:spacing w:val="-1"/>
        </w:rPr>
        <w:t xml:space="preserve"> </w:t>
      </w:r>
      <w:r w:rsidRPr="00113E7C">
        <w:t>более</w:t>
      </w:r>
      <w:r w:rsidRPr="00113E7C">
        <w:rPr>
          <w:spacing w:val="-2"/>
        </w:rPr>
        <w:t xml:space="preserve"> </w:t>
      </w:r>
      <w:r w:rsidRPr="00113E7C">
        <w:t>старших</w:t>
      </w:r>
      <w:r w:rsidRPr="00113E7C">
        <w:rPr>
          <w:spacing w:val="2"/>
        </w:rPr>
        <w:t xml:space="preserve"> </w:t>
      </w:r>
      <w:r w:rsidRPr="00113E7C">
        <w:t>классов.</w:t>
      </w:r>
    </w:p>
    <w:p w:rsidR="00D235E6" w:rsidRPr="00113E7C" w:rsidRDefault="00D235E6" w:rsidP="00EA180D">
      <w:pPr>
        <w:pStyle w:val="a3"/>
        <w:tabs>
          <w:tab w:val="left" w:pos="9639"/>
        </w:tabs>
        <w:kinsoku w:val="0"/>
        <w:overflowPunct w:val="0"/>
        <w:ind w:left="0" w:right="3" w:firstLine="709"/>
        <w:jc w:val="both"/>
      </w:pPr>
      <w:r w:rsidRPr="00D235E6">
        <w:t xml:space="preserve">Олимпиада проводится по четырем профилям – «Техника, технологии и техническое творчество», «Культура дома, дизайн и технологии», «Робототехника», «Информационная безопасность».  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</w:pPr>
    </w:p>
    <w:p w:rsidR="007739D0" w:rsidRPr="00113E7C" w:rsidRDefault="007739D0" w:rsidP="00050469">
      <w:pPr>
        <w:pStyle w:val="a5"/>
        <w:numPr>
          <w:ilvl w:val="1"/>
          <w:numId w:val="4"/>
        </w:numPr>
        <w:tabs>
          <w:tab w:val="left" w:pos="1347"/>
          <w:tab w:val="left" w:pos="9639"/>
        </w:tabs>
        <w:kinsoku w:val="0"/>
        <w:overflowPunct w:val="0"/>
        <w:ind w:left="0" w:right="3" w:firstLine="709"/>
        <w:jc w:val="left"/>
        <w:rPr>
          <w:b/>
          <w:bCs/>
          <w:i/>
        </w:rPr>
      </w:pPr>
      <w:bookmarkStart w:id="0" w:name="_bookmark1"/>
      <w:bookmarkEnd w:id="0"/>
      <w:r w:rsidRPr="00113E7C">
        <w:rPr>
          <w:b/>
          <w:bCs/>
          <w:i/>
        </w:rPr>
        <w:t>Порядок</w:t>
      </w:r>
      <w:r w:rsidRPr="00113E7C">
        <w:rPr>
          <w:b/>
          <w:bCs/>
          <w:i/>
          <w:spacing w:val="25"/>
        </w:rPr>
        <w:t xml:space="preserve"> </w:t>
      </w:r>
      <w:r w:rsidRPr="00113E7C">
        <w:rPr>
          <w:b/>
          <w:bCs/>
          <w:i/>
        </w:rPr>
        <w:t>организации</w:t>
      </w:r>
      <w:r w:rsidRPr="00113E7C">
        <w:rPr>
          <w:b/>
          <w:bCs/>
          <w:i/>
          <w:spacing w:val="25"/>
        </w:rPr>
        <w:t xml:space="preserve"> </w:t>
      </w:r>
      <w:r w:rsidRPr="00113E7C">
        <w:rPr>
          <w:b/>
          <w:bCs/>
          <w:i/>
        </w:rPr>
        <w:t>и</w:t>
      </w:r>
      <w:r w:rsidRPr="00113E7C">
        <w:rPr>
          <w:b/>
          <w:bCs/>
          <w:i/>
          <w:spacing w:val="25"/>
        </w:rPr>
        <w:t xml:space="preserve"> </w:t>
      </w:r>
      <w:r w:rsidRPr="00113E7C">
        <w:rPr>
          <w:b/>
          <w:bCs/>
          <w:i/>
        </w:rPr>
        <w:t>проведения</w:t>
      </w:r>
      <w:r w:rsidRPr="00113E7C">
        <w:rPr>
          <w:b/>
          <w:bCs/>
          <w:i/>
          <w:spacing w:val="27"/>
        </w:rPr>
        <w:t xml:space="preserve"> </w:t>
      </w:r>
      <w:r w:rsidRPr="00113E7C">
        <w:rPr>
          <w:b/>
          <w:bCs/>
          <w:i/>
        </w:rPr>
        <w:t>муниципального</w:t>
      </w:r>
      <w:r w:rsidRPr="00113E7C">
        <w:rPr>
          <w:b/>
          <w:bCs/>
          <w:i/>
          <w:spacing w:val="25"/>
        </w:rPr>
        <w:t xml:space="preserve"> </w:t>
      </w:r>
      <w:r w:rsidR="00D235E6" w:rsidRPr="00113E7C">
        <w:rPr>
          <w:b/>
          <w:bCs/>
          <w:i/>
        </w:rPr>
        <w:t xml:space="preserve">этапа </w:t>
      </w:r>
      <w:r w:rsidR="00D235E6" w:rsidRPr="00113E7C">
        <w:rPr>
          <w:b/>
          <w:bCs/>
          <w:i/>
          <w:spacing w:val="-57"/>
        </w:rPr>
        <w:t>олимпиады</w:t>
      </w:r>
      <w:r w:rsidR="00113E7C" w:rsidRPr="00113E7C">
        <w:rPr>
          <w:b/>
          <w:bCs/>
          <w:i/>
        </w:rPr>
        <w:t>.</w:t>
      </w:r>
    </w:p>
    <w:p w:rsidR="007739D0" w:rsidRPr="00113E7C" w:rsidRDefault="007739D0" w:rsidP="00EA180D">
      <w:pPr>
        <w:pStyle w:val="a5"/>
        <w:tabs>
          <w:tab w:val="left" w:pos="1527"/>
          <w:tab w:val="left" w:pos="9639"/>
        </w:tabs>
        <w:kinsoku w:val="0"/>
        <w:overflowPunct w:val="0"/>
        <w:ind w:left="0" w:right="3" w:firstLine="709"/>
      </w:pPr>
      <w:r w:rsidRPr="00113E7C">
        <w:rPr>
          <w:bCs/>
        </w:rPr>
        <w:t>Муниципальный</w:t>
      </w:r>
      <w:r w:rsidRPr="00113E7C">
        <w:rPr>
          <w:bCs/>
          <w:spacing w:val="1"/>
        </w:rPr>
        <w:t xml:space="preserve"> </w:t>
      </w:r>
      <w:r w:rsidRPr="00113E7C">
        <w:rPr>
          <w:bCs/>
        </w:rPr>
        <w:t>этап</w:t>
      </w:r>
      <w:r w:rsidRPr="00113E7C">
        <w:rPr>
          <w:bCs/>
          <w:spacing w:val="1"/>
        </w:rPr>
        <w:t xml:space="preserve"> </w:t>
      </w:r>
      <w:r w:rsidRPr="00113E7C">
        <w:rPr>
          <w:bCs/>
        </w:rPr>
        <w:t>олимпиады</w:t>
      </w:r>
      <w:r w:rsidRPr="00113E7C">
        <w:rPr>
          <w:b/>
          <w:bCs/>
          <w:spacing w:val="1"/>
        </w:rPr>
        <w:t xml:space="preserve"> </w:t>
      </w:r>
      <w:r w:rsidRPr="00113E7C">
        <w:t>состоит</w:t>
      </w:r>
      <w:r w:rsidRPr="00113E7C">
        <w:rPr>
          <w:spacing w:val="1"/>
        </w:rPr>
        <w:t xml:space="preserve"> </w:t>
      </w:r>
      <w:r w:rsidRPr="00113E7C">
        <w:t>из</w:t>
      </w:r>
      <w:r w:rsidRPr="00113E7C">
        <w:rPr>
          <w:spacing w:val="1"/>
        </w:rPr>
        <w:t xml:space="preserve"> </w:t>
      </w:r>
      <w:r w:rsidRPr="00113E7C">
        <w:rPr>
          <w:iCs/>
        </w:rPr>
        <w:t>трех</w:t>
      </w:r>
      <w:r w:rsidRPr="00113E7C">
        <w:rPr>
          <w:iCs/>
          <w:spacing w:val="1"/>
        </w:rPr>
        <w:t xml:space="preserve"> </w:t>
      </w:r>
      <w:r w:rsidRPr="00113E7C">
        <w:t>туров</w:t>
      </w:r>
      <w:r w:rsidRPr="00113E7C">
        <w:rPr>
          <w:spacing w:val="1"/>
        </w:rPr>
        <w:t xml:space="preserve"> </w:t>
      </w:r>
      <w:r w:rsidRPr="00113E7C">
        <w:t>индивидуальных</w:t>
      </w:r>
      <w:r w:rsidRPr="00113E7C">
        <w:rPr>
          <w:spacing w:val="1"/>
        </w:rPr>
        <w:t xml:space="preserve"> </w:t>
      </w:r>
      <w:r w:rsidRPr="00113E7C">
        <w:t>состязаний</w:t>
      </w:r>
      <w:r w:rsidRPr="00113E7C">
        <w:rPr>
          <w:spacing w:val="1"/>
        </w:rPr>
        <w:t xml:space="preserve"> </w:t>
      </w:r>
      <w:r w:rsidRPr="00113E7C">
        <w:t>участников</w:t>
      </w:r>
      <w:r w:rsidRPr="00113E7C">
        <w:rPr>
          <w:spacing w:val="1"/>
        </w:rPr>
        <w:t xml:space="preserve"> </w:t>
      </w:r>
      <w:r w:rsidRPr="00113E7C">
        <w:t>(</w:t>
      </w:r>
      <w:r w:rsidRPr="00113E7C">
        <w:rPr>
          <w:iCs/>
        </w:rPr>
        <w:t>теоретического,</w:t>
      </w:r>
      <w:r w:rsidRPr="00113E7C">
        <w:rPr>
          <w:iCs/>
          <w:spacing w:val="1"/>
        </w:rPr>
        <w:t xml:space="preserve"> </w:t>
      </w:r>
      <w:r w:rsidRPr="00113E7C">
        <w:rPr>
          <w:iCs/>
        </w:rPr>
        <w:t>практического</w:t>
      </w:r>
      <w:r w:rsidRPr="00113E7C">
        <w:rPr>
          <w:iCs/>
          <w:spacing w:val="1"/>
        </w:rPr>
        <w:t xml:space="preserve"> </w:t>
      </w:r>
      <w:r w:rsidRPr="00113E7C">
        <w:rPr>
          <w:iCs/>
        </w:rPr>
        <w:t>и</w:t>
      </w:r>
      <w:r w:rsidRPr="00113E7C">
        <w:rPr>
          <w:iCs/>
          <w:spacing w:val="1"/>
        </w:rPr>
        <w:t xml:space="preserve"> </w:t>
      </w:r>
      <w:r w:rsidRPr="00113E7C">
        <w:rPr>
          <w:iCs/>
        </w:rPr>
        <w:t>презентации</w:t>
      </w:r>
      <w:r w:rsidRPr="00113E7C">
        <w:rPr>
          <w:iCs/>
          <w:spacing w:val="1"/>
        </w:rPr>
        <w:t xml:space="preserve"> </w:t>
      </w:r>
      <w:r w:rsidRPr="00113E7C">
        <w:rPr>
          <w:iCs/>
        </w:rPr>
        <w:t>творческого</w:t>
      </w:r>
      <w:r w:rsidRPr="00113E7C">
        <w:rPr>
          <w:iCs/>
          <w:spacing w:val="1"/>
        </w:rPr>
        <w:t xml:space="preserve"> </w:t>
      </w:r>
      <w:r w:rsidRPr="00113E7C">
        <w:rPr>
          <w:iCs/>
        </w:rPr>
        <w:t>проекта</w:t>
      </w:r>
      <w:r w:rsidRPr="00113E7C">
        <w:t>).</w:t>
      </w:r>
    </w:p>
    <w:p w:rsidR="007739D0" w:rsidRPr="00517122" w:rsidRDefault="007739D0" w:rsidP="00EA180D">
      <w:pPr>
        <w:pStyle w:val="a5"/>
        <w:tabs>
          <w:tab w:val="left" w:pos="1698"/>
          <w:tab w:val="left" w:pos="9639"/>
        </w:tabs>
        <w:kinsoku w:val="0"/>
        <w:overflowPunct w:val="0"/>
        <w:ind w:left="0" w:right="3" w:firstLine="709"/>
        <w:rPr>
          <w:b/>
          <w:bCs/>
        </w:rPr>
      </w:pPr>
      <w:r w:rsidRPr="00517122">
        <w:rPr>
          <w:b/>
          <w:bCs/>
          <w:i/>
          <w:iCs/>
        </w:rPr>
        <w:t>Теоретический</w:t>
      </w:r>
      <w:r w:rsidRPr="00517122">
        <w:rPr>
          <w:b/>
          <w:bCs/>
          <w:i/>
          <w:iCs/>
          <w:spacing w:val="-3"/>
        </w:rPr>
        <w:t xml:space="preserve"> </w:t>
      </w:r>
      <w:r w:rsidRPr="00517122">
        <w:rPr>
          <w:b/>
          <w:bCs/>
          <w:i/>
        </w:rPr>
        <w:t>тур</w:t>
      </w:r>
      <w:r w:rsidRPr="00517122">
        <w:rPr>
          <w:b/>
          <w:bCs/>
        </w:rPr>
        <w:t>.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</w:pPr>
      <w:r w:rsidRPr="00113E7C">
        <w:t>Длительность</w:t>
      </w:r>
      <w:r w:rsidRPr="00113E7C">
        <w:rPr>
          <w:spacing w:val="-3"/>
        </w:rPr>
        <w:t xml:space="preserve"> </w:t>
      </w:r>
      <w:r w:rsidRPr="00113E7C">
        <w:rPr>
          <w:iCs/>
        </w:rPr>
        <w:t>теоретического</w:t>
      </w:r>
      <w:r w:rsidRPr="00113E7C">
        <w:rPr>
          <w:i/>
          <w:iCs/>
          <w:spacing w:val="-4"/>
        </w:rPr>
        <w:t xml:space="preserve"> </w:t>
      </w:r>
      <w:r w:rsidRPr="00113E7C">
        <w:t>тура</w:t>
      </w:r>
      <w:r w:rsidRPr="00113E7C">
        <w:rPr>
          <w:spacing w:val="-3"/>
        </w:rPr>
        <w:t xml:space="preserve"> </w:t>
      </w:r>
      <w:r w:rsidRPr="00113E7C">
        <w:t>составляет: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7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2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</w:t>
      </w:r>
      <w:r w:rsidR="007739D0" w:rsidRPr="00113E7C">
        <w:rPr>
          <w:spacing w:val="-1"/>
        </w:rPr>
        <w:t xml:space="preserve"> </w:t>
      </w:r>
      <w:r w:rsidR="007739D0" w:rsidRPr="00113E7C">
        <w:t>часа</w:t>
      </w:r>
      <w:r w:rsidR="007739D0" w:rsidRPr="00113E7C">
        <w:rPr>
          <w:spacing w:val="-2"/>
        </w:rPr>
        <w:t xml:space="preserve"> </w:t>
      </w:r>
      <w:r w:rsidR="007739D0" w:rsidRPr="00113E7C">
        <w:t>(90</w:t>
      </w:r>
      <w:r w:rsidR="007739D0" w:rsidRPr="00113E7C">
        <w:rPr>
          <w:spacing w:val="-2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8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2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</w:t>
      </w:r>
      <w:r w:rsidR="007739D0" w:rsidRPr="00113E7C">
        <w:rPr>
          <w:spacing w:val="-1"/>
        </w:rPr>
        <w:t xml:space="preserve"> </w:t>
      </w:r>
      <w:r w:rsidR="007739D0" w:rsidRPr="00113E7C">
        <w:t>часа</w:t>
      </w:r>
      <w:r w:rsidR="007739D0" w:rsidRPr="00113E7C">
        <w:rPr>
          <w:spacing w:val="-2"/>
        </w:rPr>
        <w:t xml:space="preserve"> </w:t>
      </w:r>
      <w:r w:rsidR="007739D0" w:rsidRPr="00113E7C">
        <w:t>(90</w:t>
      </w:r>
      <w:r w:rsidR="007739D0" w:rsidRPr="00113E7C">
        <w:rPr>
          <w:spacing w:val="-2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9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1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2"/>
        </w:rPr>
        <w:t xml:space="preserve"> </w:t>
      </w:r>
      <w:r w:rsidR="007739D0" w:rsidRPr="00113E7C">
        <w:t>(120</w:t>
      </w:r>
      <w:r w:rsidR="007739D0" w:rsidRPr="00113E7C">
        <w:rPr>
          <w:spacing w:val="-2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40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10 </w:t>
      </w:r>
      <w:r w:rsidR="007739D0" w:rsidRPr="00113E7C">
        <w:t>класс</w:t>
      </w:r>
      <w:r w:rsidR="007739D0" w:rsidRPr="00113E7C">
        <w:rPr>
          <w:spacing w:val="-4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1"/>
        </w:rPr>
        <w:t xml:space="preserve"> </w:t>
      </w:r>
      <w:r w:rsidR="007739D0" w:rsidRPr="00113E7C">
        <w:t>(120</w:t>
      </w:r>
      <w:r w:rsidR="007739D0" w:rsidRPr="00113E7C">
        <w:rPr>
          <w:spacing w:val="-3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40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11 </w:t>
      </w:r>
      <w:r w:rsidR="007739D0" w:rsidRPr="00113E7C">
        <w:t>класс</w:t>
      </w:r>
      <w:r w:rsidR="007739D0" w:rsidRPr="00113E7C">
        <w:rPr>
          <w:spacing w:val="-4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3"/>
        </w:rPr>
        <w:t xml:space="preserve"> </w:t>
      </w:r>
      <w:r w:rsidR="007739D0" w:rsidRPr="00113E7C">
        <w:t>(120</w:t>
      </w:r>
      <w:r w:rsidR="007739D0" w:rsidRPr="00113E7C">
        <w:rPr>
          <w:spacing w:val="-3"/>
        </w:rPr>
        <w:t xml:space="preserve"> </w:t>
      </w:r>
      <w:r w:rsidR="007739D0" w:rsidRPr="00113E7C">
        <w:t>минут).</w:t>
      </w:r>
    </w:p>
    <w:p w:rsidR="007739D0" w:rsidRPr="00113E7C" w:rsidRDefault="007739D0" w:rsidP="00802D57">
      <w:pPr>
        <w:pStyle w:val="a5"/>
        <w:tabs>
          <w:tab w:val="left" w:pos="1707"/>
          <w:tab w:val="left" w:pos="9639"/>
        </w:tabs>
        <w:kinsoku w:val="0"/>
        <w:overflowPunct w:val="0"/>
        <w:ind w:left="0" w:right="3" w:firstLine="709"/>
      </w:pPr>
      <w:r w:rsidRPr="00113E7C">
        <w:t>Участники</w:t>
      </w:r>
      <w:r w:rsidRPr="00113E7C">
        <w:rPr>
          <w:spacing w:val="-2"/>
        </w:rPr>
        <w:t xml:space="preserve"> </w:t>
      </w:r>
      <w:r w:rsidRPr="00113E7C">
        <w:t>делятся</w:t>
      </w:r>
      <w:r w:rsidRPr="00113E7C">
        <w:rPr>
          <w:spacing w:val="-2"/>
        </w:rPr>
        <w:t xml:space="preserve"> </w:t>
      </w:r>
      <w:r w:rsidRPr="00113E7C">
        <w:t>на</w:t>
      </w:r>
      <w:r w:rsidRPr="00113E7C">
        <w:rPr>
          <w:spacing w:val="-3"/>
        </w:rPr>
        <w:t xml:space="preserve"> </w:t>
      </w:r>
      <w:r w:rsidRPr="00113E7C">
        <w:t>возрастные</w:t>
      </w:r>
      <w:r w:rsidRPr="00113E7C">
        <w:rPr>
          <w:spacing w:val="-3"/>
        </w:rPr>
        <w:t xml:space="preserve"> </w:t>
      </w:r>
      <w:r w:rsidRPr="00113E7C">
        <w:t>группы</w:t>
      </w:r>
      <w:r w:rsidRPr="00113E7C">
        <w:rPr>
          <w:spacing w:val="1"/>
        </w:rPr>
        <w:t xml:space="preserve"> </w:t>
      </w:r>
      <w:r w:rsidRPr="00113E7C">
        <w:t>–</w:t>
      </w:r>
      <w:r w:rsidRPr="00113E7C">
        <w:rPr>
          <w:spacing w:val="-2"/>
        </w:rPr>
        <w:t xml:space="preserve"> </w:t>
      </w:r>
      <w:r w:rsidRPr="00113E7C">
        <w:t>7–8</w:t>
      </w:r>
      <w:r w:rsidRPr="00113E7C">
        <w:rPr>
          <w:spacing w:val="-2"/>
        </w:rPr>
        <w:t xml:space="preserve"> </w:t>
      </w:r>
      <w:r w:rsidRPr="00113E7C">
        <w:t>классы,</w:t>
      </w:r>
      <w:r w:rsidRPr="00113E7C">
        <w:rPr>
          <w:spacing w:val="-1"/>
        </w:rPr>
        <w:t xml:space="preserve"> </w:t>
      </w:r>
      <w:r w:rsidRPr="00113E7C">
        <w:t>9–11</w:t>
      </w:r>
      <w:r w:rsidRPr="00113E7C">
        <w:rPr>
          <w:spacing w:val="-2"/>
        </w:rPr>
        <w:t xml:space="preserve"> </w:t>
      </w:r>
      <w:r w:rsidRPr="00113E7C">
        <w:t>классы.</w:t>
      </w:r>
    </w:p>
    <w:p w:rsidR="007739D0" w:rsidRPr="00113E7C" w:rsidRDefault="007739D0" w:rsidP="00EA180D">
      <w:pPr>
        <w:pStyle w:val="a5"/>
        <w:tabs>
          <w:tab w:val="left" w:pos="709"/>
          <w:tab w:val="left" w:pos="9639"/>
        </w:tabs>
        <w:kinsoku w:val="0"/>
        <w:overflowPunct w:val="0"/>
        <w:ind w:left="0" w:right="3" w:firstLine="709"/>
      </w:pPr>
      <w:r w:rsidRPr="00113E7C">
        <w:t>Для</w:t>
      </w:r>
      <w:r w:rsidRPr="00113E7C">
        <w:rPr>
          <w:spacing w:val="1"/>
        </w:rPr>
        <w:t xml:space="preserve"> </w:t>
      </w:r>
      <w:r w:rsidRPr="00113E7C">
        <w:t>проведения</w:t>
      </w:r>
      <w:r w:rsidRPr="00113E7C">
        <w:rPr>
          <w:spacing w:val="1"/>
        </w:rPr>
        <w:t xml:space="preserve"> </w:t>
      </w:r>
      <w:r w:rsidRPr="0088536A">
        <w:rPr>
          <w:i/>
          <w:iCs/>
        </w:rPr>
        <w:t>теоретического</w:t>
      </w:r>
      <w:r w:rsidRPr="00113E7C">
        <w:rPr>
          <w:i/>
          <w:iCs/>
          <w:spacing w:val="1"/>
        </w:rPr>
        <w:t xml:space="preserve"> </w:t>
      </w:r>
      <w:r w:rsidRPr="00113E7C">
        <w:t>тура</w:t>
      </w:r>
      <w:r w:rsidRPr="00113E7C">
        <w:rPr>
          <w:spacing w:val="1"/>
        </w:rPr>
        <w:t xml:space="preserve"> </w:t>
      </w:r>
      <w:r w:rsidRPr="00113E7C">
        <w:t>необходимы</w:t>
      </w:r>
      <w:r w:rsidRPr="00113E7C">
        <w:rPr>
          <w:spacing w:val="1"/>
        </w:rPr>
        <w:t xml:space="preserve"> </w:t>
      </w:r>
      <w:r w:rsidRPr="00113E7C">
        <w:t>аудитории,</w:t>
      </w:r>
      <w:r w:rsidRPr="00113E7C">
        <w:rPr>
          <w:spacing w:val="1"/>
        </w:rPr>
        <w:t xml:space="preserve"> </w:t>
      </w:r>
      <w:r w:rsidRPr="00113E7C">
        <w:t>в</w:t>
      </w:r>
      <w:r w:rsidRPr="00113E7C">
        <w:rPr>
          <w:spacing w:val="1"/>
        </w:rPr>
        <w:t xml:space="preserve"> </w:t>
      </w:r>
      <w:r w:rsidRPr="00113E7C">
        <w:t>которых</w:t>
      </w:r>
      <w:r w:rsidRPr="00113E7C">
        <w:rPr>
          <w:spacing w:val="1"/>
        </w:rPr>
        <w:t xml:space="preserve"> </w:t>
      </w:r>
      <w:r w:rsidRPr="00113E7C">
        <w:t>каждому участнику олимпиады должно быть предоставлено отдельное рабочее место. Все</w:t>
      </w:r>
      <w:r w:rsidRPr="00113E7C">
        <w:rPr>
          <w:spacing w:val="1"/>
        </w:rPr>
        <w:t xml:space="preserve"> </w:t>
      </w:r>
      <w:r w:rsidRPr="00113E7C">
        <w:t>рабочие</w:t>
      </w:r>
      <w:r w:rsidRPr="00113E7C">
        <w:rPr>
          <w:spacing w:val="1"/>
        </w:rPr>
        <w:t xml:space="preserve"> </w:t>
      </w:r>
      <w:r w:rsidRPr="00113E7C">
        <w:t>места</w:t>
      </w:r>
      <w:r w:rsidRPr="00113E7C">
        <w:rPr>
          <w:spacing w:val="1"/>
        </w:rPr>
        <w:t xml:space="preserve"> </w:t>
      </w:r>
      <w:r w:rsidRPr="00113E7C">
        <w:t>участников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должны</w:t>
      </w:r>
      <w:r w:rsidRPr="00113E7C">
        <w:rPr>
          <w:spacing w:val="1"/>
        </w:rPr>
        <w:t xml:space="preserve"> </w:t>
      </w:r>
      <w:r w:rsidRPr="00113E7C">
        <w:t>обеспечивать</w:t>
      </w:r>
      <w:r w:rsidRPr="00113E7C">
        <w:rPr>
          <w:spacing w:val="1"/>
        </w:rPr>
        <w:t xml:space="preserve"> </w:t>
      </w:r>
      <w:r w:rsidRPr="00113E7C">
        <w:t>им</w:t>
      </w:r>
      <w:r w:rsidRPr="00113E7C">
        <w:rPr>
          <w:spacing w:val="1"/>
        </w:rPr>
        <w:t xml:space="preserve"> </w:t>
      </w:r>
      <w:r w:rsidRPr="00113E7C">
        <w:t>равные</w:t>
      </w:r>
      <w:r w:rsidRPr="00113E7C">
        <w:rPr>
          <w:spacing w:val="1"/>
        </w:rPr>
        <w:t xml:space="preserve"> </w:t>
      </w:r>
      <w:r w:rsidRPr="00113E7C">
        <w:t>условия,</w:t>
      </w:r>
      <w:r w:rsidRPr="00113E7C">
        <w:rPr>
          <w:spacing w:val="1"/>
        </w:rPr>
        <w:t xml:space="preserve"> </w:t>
      </w:r>
      <w:r w:rsidRPr="00113E7C">
        <w:t>соответствовать</w:t>
      </w:r>
      <w:r w:rsidRPr="00113E7C">
        <w:rPr>
          <w:spacing w:val="1"/>
        </w:rPr>
        <w:t xml:space="preserve"> </w:t>
      </w:r>
      <w:r w:rsidRPr="00113E7C">
        <w:t>действующим</w:t>
      </w:r>
      <w:r w:rsidRPr="00113E7C">
        <w:rPr>
          <w:spacing w:val="1"/>
        </w:rPr>
        <w:t xml:space="preserve"> </w:t>
      </w:r>
      <w:r w:rsidRPr="00113E7C">
        <w:t>на</w:t>
      </w:r>
      <w:r w:rsidRPr="00113E7C">
        <w:rPr>
          <w:spacing w:val="1"/>
        </w:rPr>
        <w:t xml:space="preserve"> </w:t>
      </w:r>
      <w:r w:rsidRPr="00113E7C">
        <w:t>момент</w:t>
      </w:r>
      <w:r w:rsidRPr="00113E7C">
        <w:rPr>
          <w:spacing w:val="1"/>
        </w:rPr>
        <w:t xml:space="preserve"> </w:t>
      </w:r>
      <w:r w:rsidRPr="00113E7C">
        <w:t>проведения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санитарно-</w:t>
      </w:r>
      <w:r w:rsidRPr="00113E7C">
        <w:rPr>
          <w:spacing w:val="1"/>
        </w:rPr>
        <w:t xml:space="preserve"> </w:t>
      </w:r>
      <w:r w:rsidRPr="00113E7C">
        <w:t>эпидемиологическим правилам</w:t>
      </w:r>
      <w:r w:rsidRPr="00113E7C">
        <w:rPr>
          <w:spacing w:val="-1"/>
        </w:rPr>
        <w:t xml:space="preserve"> </w:t>
      </w:r>
      <w:r w:rsidRPr="00113E7C">
        <w:t>и нормам</w:t>
      </w:r>
      <w:r w:rsidR="0088536A">
        <w:t>.</w:t>
      </w:r>
    </w:p>
    <w:p w:rsidR="007739D0" w:rsidRPr="00113E7C" w:rsidRDefault="007739D0" w:rsidP="00750EBF">
      <w:pPr>
        <w:pStyle w:val="a5"/>
        <w:tabs>
          <w:tab w:val="left" w:pos="1707"/>
          <w:tab w:val="left" w:pos="9639"/>
        </w:tabs>
        <w:kinsoku w:val="0"/>
        <w:overflowPunct w:val="0"/>
        <w:ind w:left="0" w:right="3"/>
      </w:pPr>
      <w:r w:rsidRPr="00113E7C">
        <w:lastRenderedPageBreak/>
        <w:t>Расчет</w:t>
      </w:r>
      <w:r w:rsidRPr="00113E7C">
        <w:rPr>
          <w:spacing w:val="47"/>
        </w:rPr>
        <w:t xml:space="preserve"> </w:t>
      </w:r>
      <w:r w:rsidRPr="00113E7C">
        <w:t>числа</w:t>
      </w:r>
      <w:r w:rsidRPr="00113E7C">
        <w:rPr>
          <w:spacing w:val="49"/>
        </w:rPr>
        <w:t xml:space="preserve"> </w:t>
      </w:r>
      <w:r w:rsidRPr="00113E7C">
        <w:t>аудиторий</w:t>
      </w:r>
      <w:r w:rsidRPr="00113E7C">
        <w:rPr>
          <w:spacing w:val="47"/>
        </w:rPr>
        <w:t xml:space="preserve"> </w:t>
      </w:r>
      <w:r w:rsidRPr="00113E7C">
        <w:t>определяется</w:t>
      </w:r>
      <w:r w:rsidRPr="00113E7C">
        <w:rPr>
          <w:spacing w:val="48"/>
        </w:rPr>
        <w:t xml:space="preserve"> </w:t>
      </w:r>
      <w:r w:rsidRPr="00113E7C">
        <w:t>числом</w:t>
      </w:r>
      <w:r w:rsidRPr="00113E7C">
        <w:rPr>
          <w:spacing w:val="49"/>
        </w:rPr>
        <w:t xml:space="preserve"> </w:t>
      </w:r>
      <w:r w:rsidRPr="00113E7C">
        <w:t>участников</w:t>
      </w:r>
      <w:r w:rsidRPr="00113E7C">
        <w:rPr>
          <w:spacing w:val="47"/>
        </w:rPr>
        <w:t xml:space="preserve"> </w:t>
      </w:r>
      <w:r w:rsidRPr="00113E7C">
        <w:t>и</w:t>
      </w:r>
      <w:r w:rsidRPr="00113E7C">
        <w:rPr>
          <w:spacing w:val="49"/>
        </w:rPr>
        <w:t xml:space="preserve"> </w:t>
      </w:r>
      <w:r w:rsidRPr="00113E7C">
        <w:t>посадочных</w:t>
      </w:r>
      <w:r w:rsidRPr="00113E7C">
        <w:rPr>
          <w:spacing w:val="49"/>
        </w:rPr>
        <w:t xml:space="preserve"> </w:t>
      </w:r>
      <w:r w:rsidRPr="00113E7C">
        <w:t>мест</w:t>
      </w:r>
      <w:r w:rsidRPr="00113E7C">
        <w:rPr>
          <w:spacing w:val="-58"/>
        </w:rPr>
        <w:t xml:space="preserve"> </w:t>
      </w:r>
      <w:r w:rsidRPr="00113E7C">
        <w:t>в аудиториях.</w:t>
      </w:r>
      <w:r w:rsidRPr="00113E7C">
        <w:rPr>
          <w:spacing w:val="1"/>
        </w:rPr>
        <w:t xml:space="preserve"> </w:t>
      </w:r>
      <w:r w:rsidRPr="00113E7C">
        <w:t>Проведению</w:t>
      </w:r>
      <w:r w:rsidRPr="00113E7C">
        <w:rPr>
          <w:spacing w:val="1"/>
        </w:rPr>
        <w:t xml:space="preserve"> </w:t>
      </w:r>
      <w:r w:rsidRPr="00113E7C">
        <w:rPr>
          <w:iCs/>
        </w:rPr>
        <w:t>теоретического</w:t>
      </w:r>
      <w:r w:rsidRPr="00113E7C">
        <w:rPr>
          <w:i/>
          <w:iCs/>
          <w:spacing w:val="1"/>
        </w:rPr>
        <w:t xml:space="preserve"> </w:t>
      </w:r>
      <w:r w:rsidRPr="00113E7C">
        <w:t>тура</w:t>
      </w:r>
      <w:r w:rsidRPr="00113E7C">
        <w:rPr>
          <w:spacing w:val="1"/>
        </w:rPr>
        <w:t xml:space="preserve"> </w:t>
      </w:r>
      <w:r w:rsidRPr="00113E7C">
        <w:t>предшествует</w:t>
      </w:r>
      <w:r w:rsidRPr="00113E7C">
        <w:rPr>
          <w:spacing w:val="1"/>
        </w:rPr>
        <w:t xml:space="preserve"> </w:t>
      </w:r>
      <w:r w:rsidRPr="00113E7C">
        <w:t>краткий</w:t>
      </w:r>
      <w:r w:rsidRPr="00113E7C">
        <w:rPr>
          <w:spacing w:val="1"/>
        </w:rPr>
        <w:t xml:space="preserve"> </w:t>
      </w:r>
      <w:r w:rsidRPr="00113E7C">
        <w:t>инструктаж</w:t>
      </w:r>
      <w:r w:rsidRPr="00113E7C">
        <w:rPr>
          <w:spacing w:val="1"/>
        </w:rPr>
        <w:t xml:space="preserve"> </w:t>
      </w:r>
      <w:r w:rsidRPr="00113E7C">
        <w:t>участников</w:t>
      </w:r>
      <w:r w:rsidRPr="00113E7C">
        <w:rPr>
          <w:spacing w:val="-1"/>
        </w:rPr>
        <w:t xml:space="preserve"> </w:t>
      </w:r>
      <w:r w:rsidRPr="00113E7C">
        <w:t>о правилах</w:t>
      </w:r>
      <w:r w:rsidRPr="00113E7C">
        <w:rPr>
          <w:spacing w:val="-1"/>
        </w:rPr>
        <w:t xml:space="preserve"> </w:t>
      </w:r>
      <w:r w:rsidRPr="00113E7C">
        <w:t>участия в</w:t>
      </w:r>
      <w:r w:rsidRPr="00113E7C">
        <w:rPr>
          <w:spacing w:val="-1"/>
        </w:rPr>
        <w:t xml:space="preserve"> </w:t>
      </w:r>
      <w:r w:rsidRPr="00113E7C">
        <w:t>олимпиаде.</w:t>
      </w:r>
    </w:p>
    <w:p w:rsidR="007739D0" w:rsidRPr="00517122" w:rsidRDefault="007739D0" w:rsidP="00EA180D">
      <w:pPr>
        <w:pStyle w:val="a5"/>
        <w:tabs>
          <w:tab w:val="left" w:pos="1707"/>
          <w:tab w:val="left" w:pos="9639"/>
        </w:tabs>
        <w:kinsoku w:val="0"/>
        <w:overflowPunct w:val="0"/>
        <w:ind w:left="0" w:right="3" w:firstLine="709"/>
        <w:rPr>
          <w:b/>
          <w:bCs/>
        </w:rPr>
      </w:pPr>
      <w:r w:rsidRPr="00517122">
        <w:rPr>
          <w:b/>
          <w:bCs/>
          <w:i/>
          <w:iCs/>
        </w:rPr>
        <w:t>Практический</w:t>
      </w:r>
      <w:r w:rsidRPr="00517122">
        <w:rPr>
          <w:b/>
          <w:bCs/>
          <w:i/>
          <w:iCs/>
          <w:spacing w:val="-4"/>
        </w:rPr>
        <w:t xml:space="preserve"> </w:t>
      </w:r>
      <w:r w:rsidRPr="00517122">
        <w:rPr>
          <w:b/>
          <w:bCs/>
          <w:i/>
        </w:rPr>
        <w:t>тур</w:t>
      </w:r>
      <w:r w:rsidRPr="00517122">
        <w:rPr>
          <w:b/>
          <w:bCs/>
        </w:rPr>
        <w:t>.</w:t>
      </w:r>
    </w:p>
    <w:p w:rsidR="007739D0" w:rsidRPr="00113E7C" w:rsidRDefault="007739D0" w:rsidP="00EA180D">
      <w:pPr>
        <w:pStyle w:val="a3"/>
        <w:tabs>
          <w:tab w:val="left" w:pos="9639"/>
        </w:tabs>
        <w:kinsoku w:val="0"/>
        <w:overflowPunct w:val="0"/>
        <w:ind w:left="0" w:right="3" w:firstLine="709"/>
      </w:pPr>
      <w:r w:rsidRPr="00113E7C">
        <w:t>Длительность</w:t>
      </w:r>
      <w:r w:rsidRPr="00113E7C">
        <w:rPr>
          <w:spacing w:val="-3"/>
        </w:rPr>
        <w:t xml:space="preserve"> </w:t>
      </w:r>
      <w:r w:rsidR="00DE7B5C" w:rsidRPr="00113E7C">
        <w:rPr>
          <w:iCs/>
        </w:rPr>
        <w:t>практического</w:t>
      </w:r>
      <w:r w:rsidRPr="00113E7C">
        <w:rPr>
          <w:i/>
          <w:iCs/>
          <w:spacing w:val="-4"/>
        </w:rPr>
        <w:t xml:space="preserve"> </w:t>
      </w:r>
      <w:r w:rsidRPr="00113E7C">
        <w:t>тура</w:t>
      </w:r>
      <w:r w:rsidRPr="00113E7C">
        <w:rPr>
          <w:spacing w:val="-3"/>
        </w:rPr>
        <w:t xml:space="preserve"> </w:t>
      </w:r>
      <w:r w:rsidRPr="00113E7C">
        <w:t>составляет: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7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2</w:t>
      </w:r>
      <w:r w:rsidR="007739D0" w:rsidRPr="00113E7C">
        <w:rPr>
          <w:spacing w:val="-1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3"/>
        </w:rPr>
        <w:t xml:space="preserve"> </w:t>
      </w:r>
      <w:r w:rsidR="007739D0" w:rsidRPr="00113E7C">
        <w:t>(90</w:t>
      </w:r>
      <w:r w:rsidR="007739D0" w:rsidRPr="00113E7C">
        <w:rPr>
          <w:spacing w:val="-1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8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2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</w:t>
      </w:r>
      <w:r w:rsidR="007739D0" w:rsidRPr="00113E7C">
        <w:rPr>
          <w:spacing w:val="-1"/>
        </w:rPr>
        <w:t xml:space="preserve"> </w:t>
      </w:r>
      <w:r w:rsidR="007739D0" w:rsidRPr="00113E7C">
        <w:t>часа</w:t>
      </w:r>
      <w:r w:rsidR="007739D0" w:rsidRPr="00113E7C">
        <w:rPr>
          <w:spacing w:val="-2"/>
        </w:rPr>
        <w:t xml:space="preserve"> </w:t>
      </w:r>
      <w:r w:rsidR="007739D0" w:rsidRPr="00113E7C">
        <w:t>(90</w:t>
      </w:r>
      <w:r w:rsidR="007739D0" w:rsidRPr="00113E7C">
        <w:rPr>
          <w:spacing w:val="-2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28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9 </w:t>
      </w:r>
      <w:r w:rsidR="007739D0" w:rsidRPr="00113E7C">
        <w:t>класс</w:t>
      </w:r>
      <w:r w:rsidR="007739D0" w:rsidRPr="00113E7C">
        <w:rPr>
          <w:spacing w:val="-3"/>
        </w:rPr>
        <w:t xml:space="preserve"> </w:t>
      </w:r>
      <w:r w:rsidR="007739D0" w:rsidRPr="00113E7C">
        <w:t>–</w:t>
      </w:r>
      <w:r w:rsidR="007739D0" w:rsidRPr="00113E7C">
        <w:rPr>
          <w:spacing w:val="-1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2"/>
        </w:rPr>
        <w:t xml:space="preserve"> </w:t>
      </w:r>
      <w:r w:rsidR="007739D0" w:rsidRPr="00113E7C">
        <w:t>(120</w:t>
      </w:r>
      <w:r w:rsidR="007739D0" w:rsidRPr="00113E7C">
        <w:rPr>
          <w:spacing w:val="-2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40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10 </w:t>
      </w:r>
      <w:r w:rsidR="007739D0" w:rsidRPr="00113E7C">
        <w:t>класс</w:t>
      </w:r>
      <w:r w:rsidR="007739D0" w:rsidRPr="00113E7C">
        <w:rPr>
          <w:spacing w:val="-4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3"/>
        </w:rPr>
        <w:t xml:space="preserve"> </w:t>
      </w:r>
      <w:r w:rsidR="007739D0" w:rsidRPr="00113E7C">
        <w:t>(120</w:t>
      </w:r>
      <w:r w:rsidR="007739D0" w:rsidRPr="00113E7C">
        <w:rPr>
          <w:spacing w:val="-3"/>
        </w:rPr>
        <w:t xml:space="preserve"> </w:t>
      </w:r>
      <w:r w:rsidR="007739D0" w:rsidRPr="00113E7C">
        <w:t>минут);</w:t>
      </w:r>
    </w:p>
    <w:p w:rsidR="007739D0" w:rsidRPr="00113E7C" w:rsidRDefault="00113E7C" w:rsidP="00EA180D">
      <w:pPr>
        <w:pStyle w:val="a5"/>
        <w:tabs>
          <w:tab w:val="left" w:pos="1407"/>
          <w:tab w:val="left" w:pos="9639"/>
        </w:tabs>
        <w:kinsoku w:val="0"/>
        <w:overflowPunct w:val="0"/>
        <w:ind w:left="0" w:right="3" w:firstLine="709"/>
        <w:jc w:val="left"/>
      </w:pPr>
      <w:r>
        <w:t xml:space="preserve">11 </w:t>
      </w:r>
      <w:r w:rsidR="007739D0" w:rsidRPr="00113E7C">
        <w:t>класс</w:t>
      </w:r>
      <w:r w:rsidR="007739D0" w:rsidRPr="00113E7C">
        <w:rPr>
          <w:spacing w:val="-4"/>
        </w:rPr>
        <w:t xml:space="preserve"> </w:t>
      </w:r>
      <w:r w:rsidR="007739D0" w:rsidRPr="00113E7C">
        <w:t>–</w:t>
      </w:r>
      <w:r w:rsidR="007739D0" w:rsidRPr="00113E7C">
        <w:rPr>
          <w:spacing w:val="-2"/>
        </w:rPr>
        <w:t xml:space="preserve"> </w:t>
      </w:r>
      <w:r w:rsidR="007739D0" w:rsidRPr="00113E7C">
        <w:t>3</w:t>
      </w:r>
      <w:r w:rsidR="007739D0" w:rsidRPr="00113E7C">
        <w:rPr>
          <w:spacing w:val="-2"/>
        </w:rPr>
        <w:t xml:space="preserve"> </w:t>
      </w:r>
      <w:r w:rsidR="007739D0" w:rsidRPr="00113E7C">
        <w:t>академических часа</w:t>
      </w:r>
      <w:r w:rsidR="007739D0" w:rsidRPr="00113E7C">
        <w:rPr>
          <w:spacing w:val="-3"/>
        </w:rPr>
        <w:t xml:space="preserve"> </w:t>
      </w:r>
      <w:r w:rsidR="007739D0" w:rsidRPr="00113E7C">
        <w:t>(120</w:t>
      </w:r>
      <w:r w:rsidR="007739D0" w:rsidRPr="00113E7C">
        <w:rPr>
          <w:spacing w:val="-3"/>
        </w:rPr>
        <w:t xml:space="preserve"> </w:t>
      </w:r>
      <w:r w:rsidR="007739D0" w:rsidRPr="00113E7C">
        <w:t>минут).</w:t>
      </w:r>
    </w:p>
    <w:p w:rsidR="007739D0" w:rsidRPr="00113E7C" w:rsidRDefault="007739D0" w:rsidP="00EA180D">
      <w:pPr>
        <w:pStyle w:val="a5"/>
        <w:tabs>
          <w:tab w:val="left" w:pos="709"/>
          <w:tab w:val="left" w:pos="9639"/>
        </w:tabs>
        <w:kinsoku w:val="0"/>
        <w:overflowPunct w:val="0"/>
        <w:ind w:left="0" w:right="3" w:firstLine="709"/>
      </w:pPr>
      <w:r w:rsidRPr="00113E7C">
        <w:t>Участники</w:t>
      </w:r>
      <w:r w:rsidRPr="00113E7C">
        <w:rPr>
          <w:spacing w:val="-2"/>
        </w:rPr>
        <w:t xml:space="preserve"> </w:t>
      </w:r>
      <w:r w:rsidRPr="00113E7C">
        <w:t>делятся</w:t>
      </w:r>
      <w:r w:rsidRPr="00113E7C">
        <w:rPr>
          <w:spacing w:val="-2"/>
        </w:rPr>
        <w:t xml:space="preserve"> </w:t>
      </w:r>
      <w:r w:rsidRPr="00113E7C">
        <w:t>на</w:t>
      </w:r>
      <w:r w:rsidRPr="00113E7C">
        <w:rPr>
          <w:spacing w:val="-3"/>
        </w:rPr>
        <w:t xml:space="preserve"> </w:t>
      </w:r>
      <w:r w:rsidRPr="00113E7C">
        <w:t>возрастные</w:t>
      </w:r>
      <w:r w:rsidRPr="00113E7C">
        <w:rPr>
          <w:spacing w:val="-3"/>
        </w:rPr>
        <w:t xml:space="preserve"> </w:t>
      </w:r>
      <w:r w:rsidRPr="00113E7C">
        <w:t>группы</w:t>
      </w:r>
      <w:r w:rsidR="00750EBF">
        <w:t>:</w:t>
      </w:r>
      <w:r w:rsidRPr="00113E7C">
        <w:rPr>
          <w:spacing w:val="-2"/>
        </w:rPr>
        <w:t xml:space="preserve"> </w:t>
      </w:r>
      <w:r w:rsidRPr="00113E7C">
        <w:t>7–8</w:t>
      </w:r>
      <w:r w:rsidRPr="00113E7C">
        <w:rPr>
          <w:spacing w:val="-2"/>
        </w:rPr>
        <w:t xml:space="preserve"> </w:t>
      </w:r>
      <w:r w:rsidRPr="00113E7C">
        <w:t>классы,</w:t>
      </w:r>
      <w:r w:rsidRPr="00113E7C">
        <w:rPr>
          <w:spacing w:val="-1"/>
        </w:rPr>
        <w:t xml:space="preserve"> </w:t>
      </w:r>
      <w:r w:rsidRPr="00113E7C">
        <w:t>9</w:t>
      </w:r>
      <w:r w:rsidR="00D235E6">
        <w:t>,</w:t>
      </w:r>
      <w:r w:rsidR="00D235E6" w:rsidRPr="00D235E6">
        <w:t xml:space="preserve"> 10</w:t>
      </w:r>
      <w:r w:rsidRPr="00113E7C">
        <w:t>–11</w:t>
      </w:r>
      <w:r w:rsidRPr="00113E7C">
        <w:rPr>
          <w:spacing w:val="-2"/>
        </w:rPr>
        <w:t xml:space="preserve"> </w:t>
      </w:r>
      <w:r w:rsidRPr="00113E7C">
        <w:t>классы.</w:t>
      </w:r>
    </w:p>
    <w:p w:rsidR="007739D0" w:rsidRPr="00517122" w:rsidRDefault="007739D0" w:rsidP="00EA180D">
      <w:pPr>
        <w:pStyle w:val="a5"/>
        <w:tabs>
          <w:tab w:val="left" w:pos="709"/>
          <w:tab w:val="left" w:pos="9639"/>
        </w:tabs>
        <w:kinsoku w:val="0"/>
        <w:overflowPunct w:val="0"/>
        <w:ind w:left="0" w:right="3" w:firstLine="709"/>
        <w:rPr>
          <w:b/>
          <w:bCs/>
        </w:rPr>
      </w:pPr>
      <w:r w:rsidRPr="00517122">
        <w:rPr>
          <w:b/>
          <w:bCs/>
        </w:rPr>
        <w:t xml:space="preserve">Участники </w:t>
      </w:r>
      <w:r w:rsidR="00D235E6" w:rsidRPr="00517122">
        <w:rPr>
          <w:b/>
          <w:bCs/>
        </w:rPr>
        <w:t xml:space="preserve">предварительно </w:t>
      </w:r>
      <w:r w:rsidRPr="00517122">
        <w:rPr>
          <w:b/>
          <w:bCs/>
        </w:rPr>
        <w:t>выбирают вид практической работы, который они не имеют право</w:t>
      </w:r>
      <w:r w:rsidRPr="00517122">
        <w:rPr>
          <w:b/>
          <w:bCs/>
          <w:spacing w:val="1"/>
        </w:rPr>
        <w:t xml:space="preserve"> </w:t>
      </w:r>
      <w:r w:rsidRPr="00517122">
        <w:rPr>
          <w:b/>
          <w:bCs/>
        </w:rPr>
        <w:t>менять до заключительного этапа.</w:t>
      </w:r>
    </w:p>
    <w:p w:rsidR="007F049C" w:rsidRPr="00113E7C" w:rsidRDefault="007F049C" w:rsidP="007F049C">
      <w:pPr>
        <w:pStyle w:val="a5"/>
        <w:tabs>
          <w:tab w:val="left" w:pos="709"/>
          <w:tab w:val="left" w:pos="9639"/>
        </w:tabs>
        <w:kinsoku w:val="0"/>
        <w:overflowPunct w:val="0"/>
        <w:ind w:left="0" w:right="3" w:firstLine="709"/>
      </w:pPr>
      <w:r w:rsidRPr="00113E7C">
        <w:t>Для</w:t>
      </w:r>
      <w:r w:rsidRPr="00113E7C">
        <w:rPr>
          <w:spacing w:val="1"/>
        </w:rPr>
        <w:t xml:space="preserve"> </w:t>
      </w:r>
      <w:r w:rsidRPr="00113E7C">
        <w:t>проведения</w:t>
      </w:r>
      <w:r w:rsidRPr="00113E7C">
        <w:rPr>
          <w:spacing w:val="1"/>
        </w:rPr>
        <w:t xml:space="preserve"> </w:t>
      </w:r>
      <w:r>
        <w:rPr>
          <w:iCs/>
        </w:rPr>
        <w:t>практического</w:t>
      </w:r>
      <w:r w:rsidRPr="00113E7C">
        <w:rPr>
          <w:i/>
          <w:iCs/>
          <w:spacing w:val="1"/>
        </w:rPr>
        <w:t xml:space="preserve"> </w:t>
      </w:r>
      <w:r w:rsidRPr="00113E7C">
        <w:t>тура</w:t>
      </w:r>
      <w:r w:rsidRPr="00113E7C">
        <w:rPr>
          <w:spacing w:val="1"/>
        </w:rPr>
        <w:t xml:space="preserve"> </w:t>
      </w:r>
      <w:r w:rsidRPr="00113E7C">
        <w:t>необходимы</w:t>
      </w:r>
      <w:r w:rsidRPr="00113E7C">
        <w:rPr>
          <w:spacing w:val="1"/>
        </w:rPr>
        <w:t xml:space="preserve"> </w:t>
      </w:r>
      <w:r w:rsidRPr="00113E7C">
        <w:t>аудитории,</w:t>
      </w:r>
      <w:r w:rsidRPr="00113E7C">
        <w:rPr>
          <w:spacing w:val="1"/>
        </w:rPr>
        <w:t xml:space="preserve"> </w:t>
      </w:r>
      <w:r w:rsidRPr="00113E7C">
        <w:t>в</w:t>
      </w:r>
      <w:r w:rsidRPr="00113E7C">
        <w:rPr>
          <w:spacing w:val="1"/>
        </w:rPr>
        <w:t xml:space="preserve"> </w:t>
      </w:r>
      <w:r w:rsidRPr="00113E7C">
        <w:t>которых</w:t>
      </w:r>
      <w:r w:rsidRPr="00113E7C">
        <w:rPr>
          <w:spacing w:val="1"/>
        </w:rPr>
        <w:t xml:space="preserve"> </w:t>
      </w:r>
      <w:r w:rsidRPr="00113E7C">
        <w:t>каждому участнику олимпиады должно быть предоставлено отдельное рабочее место. Все</w:t>
      </w:r>
      <w:r w:rsidRPr="00113E7C">
        <w:rPr>
          <w:spacing w:val="1"/>
        </w:rPr>
        <w:t xml:space="preserve"> </w:t>
      </w:r>
      <w:r w:rsidRPr="00113E7C">
        <w:t>рабочие</w:t>
      </w:r>
      <w:r w:rsidRPr="00113E7C">
        <w:rPr>
          <w:spacing w:val="1"/>
        </w:rPr>
        <w:t xml:space="preserve"> </w:t>
      </w:r>
      <w:r w:rsidRPr="00113E7C">
        <w:t>места</w:t>
      </w:r>
      <w:r w:rsidRPr="00113E7C">
        <w:rPr>
          <w:spacing w:val="1"/>
        </w:rPr>
        <w:t xml:space="preserve"> </w:t>
      </w:r>
      <w:r w:rsidRPr="00113E7C">
        <w:t>участников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должны</w:t>
      </w:r>
      <w:r w:rsidRPr="00113E7C">
        <w:rPr>
          <w:spacing w:val="1"/>
        </w:rPr>
        <w:t xml:space="preserve"> </w:t>
      </w:r>
      <w:r w:rsidRPr="00113E7C">
        <w:t>обеспечивать</w:t>
      </w:r>
      <w:r w:rsidRPr="00113E7C">
        <w:rPr>
          <w:spacing w:val="1"/>
        </w:rPr>
        <w:t xml:space="preserve"> </w:t>
      </w:r>
      <w:r w:rsidRPr="00113E7C">
        <w:t>им</w:t>
      </w:r>
      <w:r w:rsidRPr="00113E7C">
        <w:rPr>
          <w:spacing w:val="1"/>
        </w:rPr>
        <w:t xml:space="preserve"> </w:t>
      </w:r>
      <w:r w:rsidRPr="00113E7C">
        <w:t>равные</w:t>
      </w:r>
      <w:r w:rsidRPr="00113E7C">
        <w:rPr>
          <w:spacing w:val="1"/>
        </w:rPr>
        <w:t xml:space="preserve"> </w:t>
      </w:r>
      <w:r w:rsidRPr="00113E7C">
        <w:t>условия,</w:t>
      </w:r>
      <w:r w:rsidRPr="00113E7C">
        <w:rPr>
          <w:spacing w:val="1"/>
        </w:rPr>
        <w:t xml:space="preserve"> </w:t>
      </w:r>
      <w:r w:rsidRPr="00113E7C">
        <w:t>соответствовать</w:t>
      </w:r>
      <w:r w:rsidRPr="00113E7C">
        <w:rPr>
          <w:spacing w:val="1"/>
        </w:rPr>
        <w:t xml:space="preserve"> </w:t>
      </w:r>
      <w:r w:rsidRPr="00113E7C">
        <w:t>действующим</w:t>
      </w:r>
      <w:r w:rsidRPr="00113E7C">
        <w:rPr>
          <w:spacing w:val="1"/>
        </w:rPr>
        <w:t xml:space="preserve"> </w:t>
      </w:r>
      <w:r w:rsidRPr="00113E7C">
        <w:t>на</w:t>
      </w:r>
      <w:r w:rsidRPr="00113E7C">
        <w:rPr>
          <w:spacing w:val="1"/>
        </w:rPr>
        <w:t xml:space="preserve"> </w:t>
      </w:r>
      <w:r w:rsidRPr="00113E7C">
        <w:t>момент</w:t>
      </w:r>
      <w:r w:rsidRPr="00113E7C">
        <w:rPr>
          <w:spacing w:val="1"/>
        </w:rPr>
        <w:t xml:space="preserve"> </w:t>
      </w:r>
      <w:r w:rsidRPr="00113E7C">
        <w:t>проведения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санитарно-</w:t>
      </w:r>
      <w:r w:rsidRPr="00113E7C">
        <w:rPr>
          <w:spacing w:val="1"/>
        </w:rPr>
        <w:t xml:space="preserve"> </w:t>
      </w:r>
      <w:r w:rsidRPr="00113E7C">
        <w:t>эпидемиологическим правилам</w:t>
      </w:r>
      <w:r w:rsidRPr="00113E7C">
        <w:rPr>
          <w:spacing w:val="-1"/>
        </w:rPr>
        <w:t xml:space="preserve"> </w:t>
      </w:r>
      <w:r w:rsidRPr="00113E7C">
        <w:t>и нормам</w:t>
      </w:r>
    </w:p>
    <w:p w:rsidR="007F049C" w:rsidRPr="00113E7C" w:rsidRDefault="007F049C" w:rsidP="007F049C">
      <w:pPr>
        <w:pStyle w:val="a5"/>
        <w:tabs>
          <w:tab w:val="left" w:pos="1707"/>
          <w:tab w:val="left" w:pos="9639"/>
        </w:tabs>
        <w:kinsoku w:val="0"/>
        <w:overflowPunct w:val="0"/>
        <w:ind w:left="0" w:right="3"/>
      </w:pPr>
      <w:r w:rsidRPr="00113E7C">
        <w:t>Расчет</w:t>
      </w:r>
      <w:r w:rsidRPr="00113E7C">
        <w:rPr>
          <w:spacing w:val="47"/>
        </w:rPr>
        <w:t xml:space="preserve"> </w:t>
      </w:r>
      <w:r w:rsidRPr="00113E7C">
        <w:t>числа</w:t>
      </w:r>
      <w:r w:rsidRPr="00113E7C">
        <w:rPr>
          <w:spacing w:val="49"/>
        </w:rPr>
        <w:t xml:space="preserve"> </w:t>
      </w:r>
      <w:r w:rsidRPr="00113E7C">
        <w:t>аудиторий</w:t>
      </w:r>
      <w:r w:rsidRPr="00113E7C">
        <w:rPr>
          <w:spacing w:val="47"/>
        </w:rPr>
        <w:t xml:space="preserve"> </w:t>
      </w:r>
      <w:r w:rsidRPr="00113E7C">
        <w:t>определяется</w:t>
      </w:r>
      <w:r w:rsidRPr="00113E7C">
        <w:rPr>
          <w:spacing w:val="48"/>
        </w:rPr>
        <w:t xml:space="preserve"> </w:t>
      </w:r>
      <w:r w:rsidRPr="00113E7C">
        <w:t>числом</w:t>
      </w:r>
      <w:r w:rsidRPr="00113E7C">
        <w:rPr>
          <w:spacing w:val="49"/>
        </w:rPr>
        <w:t xml:space="preserve"> </w:t>
      </w:r>
      <w:r w:rsidRPr="00113E7C">
        <w:t>участников</w:t>
      </w:r>
      <w:r w:rsidRPr="00113E7C">
        <w:rPr>
          <w:spacing w:val="47"/>
        </w:rPr>
        <w:t xml:space="preserve"> </w:t>
      </w:r>
      <w:r w:rsidRPr="00113E7C">
        <w:t>и</w:t>
      </w:r>
      <w:r w:rsidRPr="00113E7C">
        <w:rPr>
          <w:spacing w:val="49"/>
        </w:rPr>
        <w:t xml:space="preserve"> </w:t>
      </w:r>
      <w:r w:rsidRPr="00113E7C">
        <w:t>посадочных</w:t>
      </w:r>
      <w:r w:rsidRPr="00113E7C">
        <w:rPr>
          <w:spacing w:val="49"/>
        </w:rPr>
        <w:t xml:space="preserve"> </w:t>
      </w:r>
      <w:r w:rsidRPr="00113E7C">
        <w:t>мест</w:t>
      </w:r>
      <w:r w:rsidRPr="00113E7C">
        <w:rPr>
          <w:spacing w:val="-58"/>
        </w:rPr>
        <w:t xml:space="preserve"> </w:t>
      </w:r>
      <w:r w:rsidRPr="00113E7C">
        <w:t>в аудиториях.</w:t>
      </w:r>
      <w:r w:rsidRPr="00113E7C">
        <w:rPr>
          <w:spacing w:val="1"/>
        </w:rPr>
        <w:t xml:space="preserve"> </w:t>
      </w:r>
      <w:r w:rsidRPr="00113E7C">
        <w:t>Проведению</w:t>
      </w:r>
      <w:r w:rsidRPr="00113E7C">
        <w:rPr>
          <w:spacing w:val="1"/>
        </w:rPr>
        <w:t xml:space="preserve"> </w:t>
      </w:r>
      <w:r w:rsidR="00E85819">
        <w:rPr>
          <w:iCs/>
        </w:rPr>
        <w:t>практического</w:t>
      </w:r>
      <w:r w:rsidRPr="00113E7C">
        <w:rPr>
          <w:i/>
          <w:iCs/>
          <w:spacing w:val="1"/>
        </w:rPr>
        <w:t xml:space="preserve"> </w:t>
      </w:r>
      <w:r w:rsidRPr="00113E7C">
        <w:t>тура</w:t>
      </w:r>
      <w:r w:rsidRPr="00113E7C">
        <w:rPr>
          <w:spacing w:val="1"/>
        </w:rPr>
        <w:t xml:space="preserve"> </w:t>
      </w:r>
      <w:r w:rsidRPr="00113E7C">
        <w:t>предшествует</w:t>
      </w:r>
      <w:r w:rsidRPr="00113E7C">
        <w:rPr>
          <w:spacing w:val="1"/>
        </w:rPr>
        <w:t xml:space="preserve"> </w:t>
      </w:r>
      <w:r w:rsidRPr="00113E7C">
        <w:t>краткий</w:t>
      </w:r>
      <w:r w:rsidRPr="00113E7C">
        <w:rPr>
          <w:spacing w:val="1"/>
        </w:rPr>
        <w:t xml:space="preserve"> </w:t>
      </w:r>
      <w:r w:rsidRPr="00113E7C">
        <w:t>инструктаж</w:t>
      </w:r>
      <w:r w:rsidRPr="00113E7C">
        <w:rPr>
          <w:spacing w:val="1"/>
        </w:rPr>
        <w:t xml:space="preserve"> </w:t>
      </w:r>
      <w:r w:rsidRPr="00113E7C">
        <w:t>участников</w:t>
      </w:r>
      <w:r w:rsidRPr="00113E7C">
        <w:rPr>
          <w:spacing w:val="-1"/>
        </w:rPr>
        <w:t xml:space="preserve"> </w:t>
      </w:r>
      <w:r w:rsidRPr="00113E7C">
        <w:t>о правилах</w:t>
      </w:r>
      <w:r w:rsidRPr="00113E7C">
        <w:rPr>
          <w:spacing w:val="-1"/>
        </w:rPr>
        <w:t xml:space="preserve"> </w:t>
      </w:r>
      <w:r w:rsidRPr="00113E7C">
        <w:t>участия в</w:t>
      </w:r>
      <w:r w:rsidRPr="00113E7C">
        <w:rPr>
          <w:spacing w:val="-1"/>
        </w:rPr>
        <w:t xml:space="preserve"> </w:t>
      </w:r>
      <w:r w:rsidRPr="00113E7C">
        <w:t>олимпиаде.</w:t>
      </w:r>
    </w:p>
    <w:p w:rsidR="007739D0" w:rsidRPr="00517122" w:rsidRDefault="007739D0" w:rsidP="00EA180D">
      <w:pPr>
        <w:pStyle w:val="a5"/>
        <w:tabs>
          <w:tab w:val="left" w:pos="1827"/>
          <w:tab w:val="left" w:pos="9639"/>
        </w:tabs>
        <w:kinsoku w:val="0"/>
        <w:overflowPunct w:val="0"/>
        <w:ind w:left="0" w:right="3" w:firstLine="709"/>
        <w:rPr>
          <w:b/>
          <w:bCs/>
          <w:i/>
          <w:iCs/>
        </w:rPr>
      </w:pPr>
      <w:r w:rsidRPr="00517122">
        <w:rPr>
          <w:b/>
          <w:bCs/>
        </w:rPr>
        <w:t>Третий</w:t>
      </w:r>
      <w:r w:rsidRPr="00517122">
        <w:rPr>
          <w:b/>
          <w:bCs/>
          <w:spacing w:val="-3"/>
        </w:rPr>
        <w:t xml:space="preserve"> </w:t>
      </w:r>
      <w:r w:rsidRPr="00517122">
        <w:rPr>
          <w:b/>
          <w:bCs/>
        </w:rPr>
        <w:t>тур</w:t>
      </w:r>
      <w:r w:rsidRPr="00517122">
        <w:rPr>
          <w:b/>
          <w:bCs/>
          <w:spacing w:val="-1"/>
        </w:rPr>
        <w:t xml:space="preserve"> </w:t>
      </w:r>
      <w:r w:rsidRPr="00517122">
        <w:rPr>
          <w:b/>
          <w:bCs/>
        </w:rPr>
        <w:t>–</w:t>
      </w:r>
      <w:r w:rsidRPr="00517122">
        <w:rPr>
          <w:b/>
          <w:bCs/>
          <w:spacing w:val="-2"/>
        </w:rPr>
        <w:t xml:space="preserve"> </w:t>
      </w:r>
      <w:r w:rsidR="00D55E77" w:rsidRPr="00517122">
        <w:rPr>
          <w:b/>
          <w:bCs/>
          <w:i/>
          <w:iCs/>
        </w:rPr>
        <w:t>п</w:t>
      </w:r>
      <w:r w:rsidRPr="00517122">
        <w:rPr>
          <w:b/>
          <w:bCs/>
          <w:i/>
          <w:iCs/>
        </w:rPr>
        <w:t>резентация</w:t>
      </w:r>
      <w:r w:rsidRPr="00517122">
        <w:rPr>
          <w:b/>
          <w:bCs/>
          <w:i/>
          <w:iCs/>
          <w:spacing w:val="-3"/>
        </w:rPr>
        <w:t xml:space="preserve"> </w:t>
      </w:r>
      <w:r w:rsidRPr="00517122">
        <w:rPr>
          <w:b/>
          <w:bCs/>
          <w:i/>
          <w:iCs/>
        </w:rPr>
        <w:t>творческого</w:t>
      </w:r>
      <w:r w:rsidRPr="00517122">
        <w:rPr>
          <w:b/>
          <w:bCs/>
          <w:i/>
          <w:iCs/>
          <w:spacing w:val="-1"/>
        </w:rPr>
        <w:t xml:space="preserve"> </w:t>
      </w:r>
      <w:r w:rsidRPr="00517122">
        <w:rPr>
          <w:b/>
          <w:bCs/>
          <w:i/>
          <w:iCs/>
        </w:rPr>
        <w:t>проекта</w:t>
      </w:r>
      <w:r w:rsidR="00380333" w:rsidRPr="00517122">
        <w:rPr>
          <w:b/>
          <w:bCs/>
          <w:i/>
          <w:iCs/>
        </w:rPr>
        <w:t xml:space="preserve"> с использованием ИКТ.</w:t>
      </w:r>
    </w:p>
    <w:p w:rsidR="002271E9" w:rsidRPr="00113E7C" w:rsidRDefault="002271E9" w:rsidP="00EA180D">
      <w:pPr>
        <w:pStyle w:val="a5"/>
        <w:tabs>
          <w:tab w:val="left" w:pos="1827"/>
          <w:tab w:val="left" w:pos="9639"/>
        </w:tabs>
        <w:kinsoku w:val="0"/>
        <w:overflowPunct w:val="0"/>
        <w:ind w:left="0" w:right="3" w:firstLine="709"/>
      </w:pPr>
      <w:r>
        <w:rPr>
          <w:iCs/>
        </w:rPr>
        <w:t xml:space="preserve">Защиту </w:t>
      </w:r>
      <w:r w:rsidRPr="00D55E77">
        <w:rPr>
          <w:iCs/>
        </w:rPr>
        <w:t>творческого</w:t>
      </w:r>
      <w:r w:rsidRPr="00D55E77">
        <w:rPr>
          <w:iCs/>
          <w:spacing w:val="1"/>
        </w:rPr>
        <w:t xml:space="preserve"> </w:t>
      </w:r>
      <w:r w:rsidRPr="00D55E77">
        <w:rPr>
          <w:iCs/>
        </w:rPr>
        <w:t>проекта</w:t>
      </w:r>
      <w:r>
        <w:rPr>
          <w:iCs/>
        </w:rPr>
        <w:t xml:space="preserve"> </w:t>
      </w:r>
      <w:r w:rsidR="00F66F58">
        <w:rPr>
          <w:iCs/>
        </w:rPr>
        <w:t>возможно</w:t>
      </w:r>
      <w:r>
        <w:rPr>
          <w:iCs/>
        </w:rPr>
        <w:t xml:space="preserve"> проводить дистанционно, путем отправки презентации проекта и пояснительной записки </w:t>
      </w:r>
      <w:r w:rsidR="00956AAF">
        <w:rPr>
          <w:iCs/>
        </w:rPr>
        <w:t xml:space="preserve">к проекту </w:t>
      </w:r>
      <w:r>
        <w:rPr>
          <w:iCs/>
        </w:rPr>
        <w:t>на электронную почту жюри.</w:t>
      </w:r>
    </w:p>
    <w:p w:rsidR="002271E9" w:rsidRPr="00113E7C" w:rsidRDefault="0088536A" w:rsidP="0088536A">
      <w:pPr>
        <w:pStyle w:val="a5"/>
        <w:tabs>
          <w:tab w:val="left" w:pos="1827"/>
          <w:tab w:val="left" w:pos="9639"/>
        </w:tabs>
        <w:kinsoku w:val="0"/>
        <w:overflowPunct w:val="0"/>
        <w:ind w:left="0" w:right="3" w:firstLine="709"/>
      </w:pPr>
      <w:r w:rsidRPr="0088536A">
        <w:rPr>
          <w:bCs/>
        </w:rPr>
        <w:t>В 2022/2023 учебном году ЦПМК по технологии определило тематику проектов для</w:t>
      </w:r>
      <w:r>
        <w:rPr>
          <w:bCs/>
        </w:rPr>
        <w:t xml:space="preserve"> </w:t>
      </w:r>
      <w:r w:rsidRPr="0088536A">
        <w:rPr>
          <w:bCs/>
        </w:rPr>
        <w:t xml:space="preserve">участников олимпиады на всех этапах – </w:t>
      </w:r>
      <w:r w:rsidRPr="00F66F58">
        <w:rPr>
          <w:b/>
          <w:bCs/>
        </w:rPr>
        <w:t>«Вклад многонациональной России в мировую культуру»</w:t>
      </w:r>
      <w:r w:rsidRPr="0088536A">
        <w:rPr>
          <w:bCs/>
        </w:rPr>
        <w:t>. Все проекты должны отвечать заданной теме, а члены жюри должны учитывать</w:t>
      </w:r>
      <w:r>
        <w:rPr>
          <w:bCs/>
        </w:rPr>
        <w:t xml:space="preserve"> </w:t>
      </w:r>
      <w:r w:rsidRPr="0088536A">
        <w:rPr>
          <w:bCs/>
        </w:rPr>
        <w:t>соответствие проекта при оценке. Критерии оценки творческого проекта представлены в</w:t>
      </w:r>
      <w:r>
        <w:rPr>
          <w:bCs/>
        </w:rPr>
        <w:t xml:space="preserve"> </w:t>
      </w:r>
      <w:r w:rsidRPr="0088536A">
        <w:rPr>
          <w:bCs/>
        </w:rPr>
        <w:t>Прилож</w:t>
      </w:r>
      <w:r>
        <w:rPr>
          <w:bCs/>
        </w:rPr>
        <w:t>ении</w:t>
      </w:r>
      <w:r w:rsidRPr="0088536A">
        <w:rPr>
          <w:bCs/>
        </w:rPr>
        <w:t>.</w:t>
      </w:r>
    </w:p>
    <w:p w:rsidR="007739D0" w:rsidRPr="00D55E77" w:rsidRDefault="007739D0" w:rsidP="00050469">
      <w:pPr>
        <w:pStyle w:val="a5"/>
        <w:numPr>
          <w:ilvl w:val="1"/>
          <w:numId w:val="4"/>
        </w:numPr>
        <w:tabs>
          <w:tab w:val="left" w:pos="1347"/>
          <w:tab w:val="left" w:pos="9639"/>
        </w:tabs>
        <w:kinsoku w:val="0"/>
        <w:overflowPunct w:val="0"/>
        <w:ind w:left="0" w:right="3" w:firstLine="709"/>
        <w:rPr>
          <w:b/>
          <w:bCs/>
          <w:i/>
        </w:rPr>
      </w:pPr>
      <w:bookmarkStart w:id="1" w:name="_bookmark3"/>
      <w:bookmarkStart w:id="2" w:name="_bookmark4"/>
      <w:bookmarkEnd w:id="1"/>
      <w:bookmarkEnd w:id="2"/>
      <w:r w:rsidRPr="00D55E77">
        <w:rPr>
          <w:b/>
          <w:bCs/>
          <w:i/>
        </w:rPr>
        <w:t>Необходимое материально-техническое обеспечение для выполнения заданий</w:t>
      </w:r>
      <w:r w:rsidRPr="00D55E77">
        <w:rPr>
          <w:b/>
          <w:bCs/>
          <w:i/>
          <w:spacing w:val="1"/>
        </w:rPr>
        <w:t xml:space="preserve"> </w:t>
      </w:r>
      <w:r w:rsidRPr="00D55E77">
        <w:rPr>
          <w:b/>
          <w:bCs/>
          <w:i/>
        </w:rPr>
        <w:t>муниципального</w:t>
      </w:r>
      <w:r w:rsidRPr="00D55E77">
        <w:rPr>
          <w:b/>
          <w:bCs/>
          <w:i/>
          <w:spacing w:val="-1"/>
        </w:rPr>
        <w:t xml:space="preserve"> </w:t>
      </w:r>
      <w:r w:rsidRPr="00D55E77">
        <w:rPr>
          <w:b/>
          <w:bCs/>
          <w:i/>
        </w:rPr>
        <w:t>этапа олимпиады</w:t>
      </w:r>
      <w:r w:rsidR="00D55E77">
        <w:rPr>
          <w:b/>
          <w:bCs/>
          <w:i/>
        </w:rPr>
        <w:t>.</w:t>
      </w:r>
    </w:p>
    <w:p w:rsidR="007739D0" w:rsidRPr="0088536A" w:rsidRDefault="007739D0" w:rsidP="0088536A">
      <w:pPr>
        <w:pStyle w:val="a5"/>
        <w:tabs>
          <w:tab w:val="left" w:pos="709"/>
          <w:tab w:val="left" w:pos="9639"/>
        </w:tabs>
        <w:kinsoku w:val="0"/>
        <w:overflowPunct w:val="0"/>
        <w:ind w:left="0" w:right="3" w:firstLine="709"/>
      </w:pPr>
      <w:r w:rsidRPr="0088536A">
        <w:t>Для</w:t>
      </w:r>
      <w:r w:rsidRPr="0088536A">
        <w:rPr>
          <w:spacing w:val="1"/>
        </w:rPr>
        <w:t xml:space="preserve"> </w:t>
      </w:r>
      <w:r w:rsidRPr="0088536A">
        <w:t>проведения</w:t>
      </w:r>
      <w:r w:rsidRPr="0088536A">
        <w:rPr>
          <w:spacing w:val="1"/>
        </w:rPr>
        <w:t xml:space="preserve"> </w:t>
      </w:r>
      <w:r w:rsidRPr="0088536A">
        <w:t>всех</w:t>
      </w:r>
      <w:r w:rsidRPr="0088536A">
        <w:rPr>
          <w:spacing w:val="1"/>
        </w:rPr>
        <w:t xml:space="preserve"> </w:t>
      </w:r>
      <w:r w:rsidRPr="0088536A">
        <w:t>мероприятий</w:t>
      </w:r>
      <w:r w:rsidRPr="0088536A">
        <w:rPr>
          <w:spacing w:val="1"/>
        </w:rPr>
        <w:t xml:space="preserve"> </w:t>
      </w:r>
      <w:r w:rsidRPr="0088536A">
        <w:t>олимпиады</w:t>
      </w:r>
      <w:r w:rsidRPr="0088536A">
        <w:rPr>
          <w:spacing w:val="1"/>
        </w:rPr>
        <w:t xml:space="preserve"> </w:t>
      </w:r>
      <w:r w:rsidRPr="0088536A">
        <w:t>необходима</w:t>
      </w:r>
      <w:r w:rsidRPr="0088536A">
        <w:rPr>
          <w:spacing w:val="1"/>
        </w:rPr>
        <w:t xml:space="preserve"> </w:t>
      </w:r>
      <w:r w:rsidRPr="0088536A">
        <w:t>соответствующая</w:t>
      </w:r>
      <w:r w:rsidRPr="0088536A">
        <w:rPr>
          <w:spacing w:val="1"/>
        </w:rPr>
        <w:t xml:space="preserve"> </w:t>
      </w:r>
      <w:r w:rsidRPr="0088536A">
        <w:t>материальная</w:t>
      </w:r>
      <w:r w:rsidRPr="0088536A">
        <w:rPr>
          <w:spacing w:val="1"/>
        </w:rPr>
        <w:t xml:space="preserve"> </w:t>
      </w:r>
      <w:r w:rsidRPr="0088536A">
        <w:t>база,</w:t>
      </w:r>
      <w:r w:rsidRPr="0088536A">
        <w:rPr>
          <w:spacing w:val="1"/>
        </w:rPr>
        <w:t xml:space="preserve"> </w:t>
      </w:r>
      <w:r w:rsidRPr="0088536A">
        <w:t>которая</w:t>
      </w:r>
      <w:r w:rsidRPr="0088536A">
        <w:rPr>
          <w:spacing w:val="1"/>
        </w:rPr>
        <w:t xml:space="preserve"> </w:t>
      </w:r>
      <w:r w:rsidRPr="0088536A">
        <w:t>включает</w:t>
      </w:r>
      <w:r w:rsidRPr="0088536A">
        <w:rPr>
          <w:spacing w:val="1"/>
        </w:rPr>
        <w:t xml:space="preserve"> </w:t>
      </w:r>
      <w:r w:rsidRPr="0088536A">
        <w:t>в</w:t>
      </w:r>
      <w:r w:rsidRPr="0088536A">
        <w:rPr>
          <w:spacing w:val="1"/>
        </w:rPr>
        <w:t xml:space="preserve"> </w:t>
      </w:r>
      <w:r w:rsidRPr="0088536A">
        <w:t>себя</w:t>
      </w:r>
      <w:r w:rsidRPr="0088536A">
        <w:rPr>
          <w:spacing w:val="1"/>
        </w:rPr>
        <w:t xml:space="preserve"> </w:t>
      </w:r>
      <w:r w:rsidRPr="0088536A">
        <w:t>элементы</w:t>
      </w:r>
      <w:r w:rsidRPr="0088536A">
        <w:rPr>
          <w:spacing w:val="1"/>
        </w:rPr>
        <w:t xml:space="preserve"> </w:t>
      </w:r>
      <w:r w:rsidRPr="0088536A">
        <w:t>для</w:t>
      </w:r>
      <w:r w:rsidRPr="0088536A">
        <w:rPr>
          <w:spacing w:val="1"/>
        </w:rPr>
        <w:t xml:space="preserve"> </w:t>
      </w:r>
      <w:r w:rsidRPr="0088536A">
        <w:t>проведения</w:t>
      </w:r>
      <w:r w:rsidRPr="0088536A">
        <w:rPr>
          <w:spacing w:val="1"/>
        </w:rPr>
        <w:t xml:space="preserve"> </w:t>
      </w:r>
      <w:r w:rsidRPr="0088536A">
        <w:rPr>
          <w:iCs/>
        </w:rPr>
        <w:t>трех</w:t>
      </w:r>
      <w:r w:rsidRPr="0088536A">
        <w:rPr>
          <w:iCs/>
          <w:spacing w:val="1"/>
        </w:rPr>
        <w:t xml:space="preserve"> </w:t>
      </w:r>
      <w:r w:rsidRPr="0088536A">
        <w:t>туров:</w:t>
      </w:r>
      <w:r w:rsidRPr="0088536A">
        <w:rPr>
          <w:spacing w:val="1"/>
        </w:rPr>
        <w:t xml:space="preserve"> </w:t>
      </w:r>
      <w:r w:rsidRPr="0088536A">
        <w:rPr>
          <w:iCs/>
        </w:rPr>
        <w:t>теоретического</w:t>
      </w:r>
      <w:r w:rsidRPr="0088536A">
        <w:t>,</w:t>
      </w:r>
      <w:r w:rsidRPr="0088536A">
        <w:rPr>
          <w:spacing w:val="-1"/>
        </w:rPr>
        <w:t xml:space="preserve"> </w:t>
      </w:r>
      <w:r w:rsidRPr="0088536A">
        <w:rPr>
          <w:iCs/>
        </w:rPr>
        <w:t>практического</w:t>
      </w:r>
      <w:r w:rsidR="008A135A" w:rsidRPr="0088536A">
        <w:rPr>
          <w:iCs/>
        </w:rPr>
        <w:t>, презентации творческих проектов</w:t>
      </w:r>
      <w:r w:rsidRPr="0088536A">
        <w:t>.</w:t>
      </w:r>
    </w:p>
    <w:p w:rsidR="007739D0" w:rsidRPr="0088536A" w:rsidRDefault="007739D0" w:rsidP="0088536A">
      <w:pPr>
        <w:ind w:firstLine="709"/>
        <w:jc w:val="both"/>
        <w:rPr>
          <w:spacing w:val="-57"/>
          <w:sz w:val="24"/>
          <w:szCs w:val="24"/>
        </w:rPr>
      </w:pPr>
      <w:r w:rsidRPr="0088536A">
        <w:rPr>
          <w:sz w:val="24"/>
          <w:szCs w:val="24"/>
        </w:rPr>
        <w:t>Каждому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участнику</w:t>
      </w:r>
      <w:r w:rsidR="00D55E77" w:rsidRPr="0088536A">
        <w:rPr>
          <w:bCs/>
          <w:iCs/>
          <w:sz w:val="24"/>
          <w:szCs w:val="24"/>
        </w:rPr>
        <w:t xml:space="preserve"> теоретического</w:t>
      </w:r>
      <w:r w:rsidR="002271E9" w:rsidRPr="0088536A">
        <w:rPr>
          <w:bCs/>
          <w:iCs/>
          <w:sz w:val="24"/>
          <w:szCs w:val="24"/>
        </w:rPr>
        <w:t xml:space="preserve"> и практического</w:t>
      </w:r>
      <w:r w:rsidR="00D55E77" w:rsidRPr="0088536A">
        <w:rPr>
          <w:bCs/>
          <w:iCs/>
          <w:spacing w:val="1"/>
          <w:sz w:val="24"/>
          <w:szCs w:val="24"/>
        </w:rPr>
        <w:t xml:space="preserve"> </w:t>
      </w:r>
      <w:r w:rsidR="00D55E77" w:rsidRPr="0088536A">
        <w:rPr>
          <w:bCs/>
          <w:iCs/>
          <w:sz w:val="24"/>
          <w:szCs w:val="24"/>
        </w:rPr>
        <w:t>тур</w:t>
      </w:r>
      <w:r w:rsidR="002271E9" w:rsidRPr="0088536A">
        <w:rPr>
          <w:bCs/>
          <w:iCs/>
          <w:sz w:val="24"/>
          <w:szCs w:val="24"/>
        </w:rPr>
        <w:t>ов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при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необходимости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должны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быть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предоставлены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предусмотренные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для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выполнения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заданий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по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технологии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инструменты</w:t>
      </w:r>
      <w:r w:rsidRPr="0088536A">
        <w:rPr>
          <w:spacing w:val="1"/>
          <w:sz w:val="24"/>
          <w:szCs w:val="24"/>
        </w:rPr>
        <w:t xml:space="preserve"> </w:t>
      </w:r>
      <w:r w:rsidRPr="0088536A">
        <w:rPr>
          <w:sz w:val="24"/>
          <w:szCs w:val="24"/>
        </w:rPr>
        <w:t>(циркуль,</w:t>
      </w:r>
      <w:r w:rsidRPr="0088536A">
        <w:rPr>
          <w:spacing w:val="61"/>
          <w:sz w:val="24"/>
          <w:szCs w:val="24"/>
        </w:rPr>
        <w:t xml:space="preserve"> </w:t>
      </w:r>
      <w:r w:rsidRPr="0088536A">
        <w:rPr>
          <w:sz w:val="24"/>
          <w:szCs w:val="24"/>
        </w:rPr>
        <w:t xml:space="preserve">транспортир, линейка   и   пр.).   Желательно   обеспечить   участников   </w:t>
      </w:r>
      <w:r w:rsidR="0088536A" w:rsidRPr="0088536A">
        <w:rPr>
          <w:sz w:val="24"/>
          <w:szCs w:val="24"/>
        </w:rPr>
        <w:t xml:space="preserve">ручками   с чернилами       </w:t>
      </w:r>
      <w:r w:rsidRPr="0088536A">
        <w:rPr>
          <w:sz w:val="24"/>
          <w:szCs w:val="24"/>
        </w:rPr>
        <w:t>одного,</w:t>
      </w:r>
      <w:r w:rsidRPr="0088536A">
        <w:rPr>
          <w:spacing w:val="2"/>
          <w:sz w:val="24"/>
          <w:szCs w:val="24"/>
        </w:rPr>
        <w:t xml:space="preserve"> </w:t>
      </w:r>
      <w:r w:rsidRPr="0088536A">
        <w:rPr>
          <w:sz w:val="24"/>
          <w:szCs w:val="24"/>
        </w:rPr>
        <w:t>установленного организатором</w:t>
      </w:r>
      <w:r w:rsidR="00D55E77" w:rsidRPr="0088536A">
        <w:rPr>
          <w:sz w:val="24"/>
          <w:szCs w:val="24"/>
        </w:rPr>
        <w:t xml:space="preserve"> </w:t>
      </w:r>
      <w:r w:rsidRPr="0088536A">
        <w:rPr>
          <w:sz w:val="24"/>
          <w:szCs w:val="24"/>
        </w:rPr>
        <w:t>цвета.</w:t>
      </w:r>
    </w:p>
    <w:p w:rsidR="007739D0" w:rsidRPr="0088536A" w:rsidRDefault="007739D0" w:rsidP="0088536A">
      <w:pPr>
        <w:ind w:firstLine="666"/>
        <w:jc w:val="both"/>
        <w:rPr>
          <w:sz w:val="24"/>
          <w:szCs w:val="24"/>
        </w:rPr>
      </w:pPr>
      <w:r w:rsidRPr="0088536A">
        <w:rPr>
          <w:sz w:val="24"/>
          <w:szCs w:val="24"/>
        </w:rPr>
        <w:t>Третий тур – презентаци</w:t>
      </w:r>
      <w:r w:rsidR="0047154F" w:rsidRPr="0088536A">
        <w:rPr>
          <w:sz w:val="24"/>
          <w:szCs w:val="24"/>
        </w:rPr>
        <w:t>ю</w:t>
      </w:r>
      <w:r w:rsidRPr="0088536A">
        <w:rPr>
          <w:sz w:val="24"/>
          <w:szCs w:val="24"/>
        </w:rPr>
        <w:t xml:space="preserve"> проекта</w:t>
      </w:r>
      <w:r w:rsidR="0088536A">
        <w:rPr>
          <w:sz w:val="24"/>
          <w:szCs w:val="24"/>
        </w:rPr>
        <w:t xml:space="preserve">, </w:t>
      </w:r>
      <w:r w:rsidR="002271E9" w:rsidRPr="0088536A">
        <w:rPr>
          <w:sz w:val="24"/>
          <w:szCs w:val="24"/>
        </w:rPr>
        <w:t>необходимо</w:t>
      </w:r>
      <w:r w:rsidRPr="0088536A">
        <w:rPr>
          <w:sz w:val="24"/>
          <w:szCs w:val="24"/>
        </w:rPr>
        <w:t xml:space="preserve"> проводить </w:t>
      </w:r>
      <w:r w:rsidR="0088536A" w:rsidRPr="0088536A">
        <w:rPr>
          <w:sz w:val="24"/>
          <w:szCs w:val="24"/>
        </w:rPr>
        <w:t>в специально подготовленной аудитории</w:t>
      </w:r>
      <w:r w:rsidR="0088536A">
        <w:rPr>
          <w:sz w:val="24"/>
          <w:szCs w:val="24"/>
        </w:rPr>
        <w:t>,</w:t>
      </w:r>
      <w:r w:rsidR="0088536A" w:rsidRPr="0088536A">
        <w:rPr>
          <w:sz w:val="24"/>
          <w:szCs w:val="24"/>
        </w:rPr>
        <w:t xml:space="preserve"> по возможности раздельно для каждого направления </w:t>
      </w:r>
      <w:r w:rsidR="0088536A">
        <w:rPr>
          <w:sz w:val="24"/>
          <w:szCs w:val="24"/>
        </w:rPr>
        <w:t xml:space="preserve">(при необходимости, связанной с санитарно-эпидемиологическими ограничениями данный вид испытаний можно провести </w:t>
      </w:r>
      <w:r w:rsidR="002271E9" w:rsidRPr="0088536A">
        <w:rPr>
          <w:sz w:val="24"/>
          <w:szCs w:val="24"/>
        </w:rPr>
        <w:t>дистанционно</w:t>
      </w:r>
      <w:r w:rsidR="0088536A">
        <w:rPr>
          <w:sz w:val="24"/>
          <w:szCs w:val="24"/>
        </w:rPr>
        <w:t>)</w:t>
      </w:r>
      <w:r w:rsidR="002271E9" w:rsidRPr="0088536A">
        <w:rPr>
          <w:sz w:val="24"/>
          <w:szCs w:val="24"/>
        </w:rPr>
        <w:t>.</w:t>
      </w:r>
    </w:p>
    <w:p w:rsidR="007739D0" w:rsidRPr="00113E7C" w:rsidRDefault="007739D0" w:rsidP="00EA180D">
      <w:pPr>
        <w:pStyle w:val="a3"/>
        <w:kinsoku w:val="0"/>
        <w:overflowPunct w:val="0"/>
        <w:ind w:left="0" w:right="3"/>
      </w:pPr>
    </w:p>
    <w:p w:rsidR="00F66F58" w:rsidRDefault="007739D0" w:rsidP="00050469">
      <w:pPr>
        <w:pStyle w:val="a5"/>
        <w:numPr>
          <w:ilvl w:val="1"/>
          <w:numId w:val="4"/>
        </w:numPr>
        <w:tabs>
          <w:tab w:val="left" w:pos="1347"/>
        </w:tabs>
        <w:kinsoku w:val="0"/>
        <w:overflowPunct w:val="0"/>
        <w:ind w:right="3"/>
        <w:rPr>
          <w:b/>
          <w:bCs/>
          <w:i/>
        </w:rPr>
      </w:pPr>
      <w:r w:rsidRPr="0047154F">
        <w:rPr>
          <w:b/>
          <w:bCs/>
          <w:i/>
        </w:rPr>
        <w:t>Принципы</w:t>
      </w:r>
      <w:r w:rsidRPr="0047154F">
        <w:rPr>
          <w:b/>
          <w:bCs/>
          <w:i/>
          <w:spacing w:val="61"/>
        </w:rPr>
        <w:t xml:space="preserve"> </w:t>
      </w:r>
      <w:r w:rsidRPr="0047154F">
        <w:rPr>
          <w:b/>
          <w:bCs/>
          <w:i/>
        </w:rPr>
        <w:t>формирования   комплектов   заданий   и   методические   подходы</w:t>
      </w:r>
      <w:r w:rsidRPr="0047154F">
        <w:rPr>
          <w:b/>
          <w:bCs/>
          <w:i/>
          <w:spacing w:val="-57"/>
        </w:rPr>
        <w:t xml:space="preserve"> </w:t>
      </w:r>
      <w:r w:rsidRPr="0047154F">
        <w:rPr>
          <w:b/>
          <w:bCs/>
          <w:i/>
        </w:rPr>
        <w:t>к</w:t>
      </w:r>
      <w:r w:rsidRPr="0047154F">
        <w:rPr>
          <w:b/>
          <w:bCs/>
          <w:i/>
          <w:spacing w:val="-1"/>
        </w:rPr>
        <w:t xml:space="preserve"> </w:t>
      </w:r>
      <w:r w:rsidRPr="0047154F">
        <w:rPr>
          <w:b/>
          <w:bCs/>
          <w:i/>
        </w:rPr>
        <w:t>составлению</w:t>
      </w:r>
      <w:r w:rsidRPr="0047154F">
        <w:rPr>
          <w:b/>
          <w:bCs/>
          <w:i/>
          <w:spacing w:val="-1"/>
        </w:rPr>
        <w:t xml:space="preserve"> </w:t>
      </w:r>
      <w:r w:rsidRPr="0047154F">
        <w:rPr>
          <w:b/>
          <w:bCs/>
          <w:i/>
        </w:rPr>
        <w:t>заданий муниципального</w:t>
      </w:r>
      <w:r w:rsidRPr="0047154F">
        <w:rPr>
          <w:b/>
          <w:bCs/>
          <w:i/>
          <w:spacing w:val="-1"/>
        </w:rPr>
        <w:t xml:space="preserve"> </w:t>
      </w:r>
      <w:r w:rsidRPr="0047154F">
        <w:rPr>
          <w:b/>
          <w:bCs/>
          <w:i/>
        </w:rPr>
        <w:t>этапа олимпиады</w:t>
      </w:r>
      <w:r w:rsidR="00466114" w:rsidRPr="0047154F">
        <w:rPr>
          <w:b/>
          <w:bCs/>
          <w:i/>
        </w:rPr>
        <w:t>.</w:t>
      </w:r>
    </w:p>
    <w:p w:rsidR="00F66F58" w:rsidRDefault="00F66F58" w:rsidP="00EA180D">
      <w:pPr>
        <w:pStyle w:val="a3"/>
        <w:kinsoku w:val="0"/>
        <w:overflowPunct w:val="0"/>
        <w:ind w:left="0" w:right="3" w:firstLine="365"/>
        <w:jc w:val="both"/>
      </w:pPr>
    </w:p>
    <w:p w:rsidR="00466114" w:rsidRPr="00113E7C" w:rsidRDefault="00466114" w:rsidP="00F66F58">
      <w:pPr>
        <w:pStyle w:val="a3"/>
        <w:kinsoku w:val="0"/>
        <w:overflowPunct w:val="0"/>
        <w:ind w:left="0" w:right="3" w:firstLine="666"/>
        <w:jc w:val="both"/>
      </w:pPr>
      <w:r w:rsidRPr="00113E7C">
        <w:t>Олимпиадные</w:t>
      </w:r>
      <w:r w:rsidRPr="00113E7C">
        <w:rPr>
          <w:spacing w:val="-5"/>
        </w:rPr>
        <w:t xml:space="preserve"> </w:t>
      </w:r>
      <w:r w:rsidRPr="00113E7C">
        <w:t>задания</w:t>
      </w:r>
      <w:r w:rsidRPr="00113E7C">
        <w:rPr>
          <w:spacing w:val="-5"/>
        </w:rPr>
        <w:t xml:space="preserve"> </w:t>
      </w:r>
      <w:r w:rsidRPr="00113E7C">
        <w:t>теоретического</w:t>
      </w:r>
      <w:r w:rsidRPr="00113E7C">
        <w:rPr>
          <w:spacing w:val="-2"/>
        </w:rPr>
        <w:t xml:space="preserve"> </w:t>
      </w:r>
      <w:r w:rsidRPr="00113E7C">
        <w:t>тура олимпиады</w:t>
      </w:r>
      <w:r w:rsidRPr="00113E7C">
        <w:rPr>
          <w:spacing w:val="-2"/>
        </w:rPr>
        <w:t xml:space="preserve"> </w:t>
      </w:r>
      <w:r w:rsidRPr="00113E7C">
        <w:t>состоят</w:t>
      </w:r>
      <w:r w:rsidRPr="00113E7C">
        <w:rPr>
          <w:spacing w:val="-1"/>
        </w:rPr>
        <w:t xml:space="preserve"> </w:t>
      </w:r>
      <w:r w:rsidRPr="00113E7C">
        <w:t>из</w:t>
      </w:r>
      <w:r w:rsidRPr="00113E7C">
        <w:rPr>
          <w:spacing w:val="-2"/>
        </w:rPr>
        <w:t xml:space="preserve"> </w:t>
      </w:r>
      <w:r w:rsidRPr="00113E7C">
        <w:t>двух</w:t>
      </w:r>
      <w:r w:rsidRPr="00113E7C">
        <w:rPr>
          <w:spacing w:val="-1"/>
        </w:rPr>
        <w:t xml:space="preserve"> </w:t>
      </w:r>
      <w:r w:rsidRPr="00113E7C">
        <w:t>частей:</w:t>
      </w:r>
    </w:p>
    <w:p w:rsidR="00466114" w:rsidRPr="00113E7C" w:rsidRDefault="00466114" w:rsidP="00EA180D">
      <w:pPr>
        <w:pStyle w:val="a3"/>
        <w:kinsoku w:val="0"/>
        <w:overflowPunct w:val="0"/>
        <w:ind w:left="0" w:right="3" w:firstLine="365"/>
        <w:jc w:val="both"/>
      </w:pPr>
      <w:r w:rsidRPr="00113E7C">
        <w:t>а) первая часть – общая, где участники выполняют теоретические задания в форме</w:t>
      </w:r>
      <w:r w:rsidRPr="00113E7C">
        <w:rPr>
          <w:spacing w:val="1"/>
        </w:rPr>
        <w:t xml:space="preserve"> </w:t>
      </w:r>
      <w:r w:rsidRPr="00113E7C">
        <w:t>письменного</w:t>
      </w:r>
      <w:r w:rsidRPr="00113E7C">
        <w:rPr>
          <w:spacing w:val="45"/>
        </w:rPr>
        <w:t xml:space="preserve"> </w:t>
      </w:r>
      <w:r w:rsidRPr="00113E7C">
        <w:t>ответа</w:t>
      </w:r>
      <w:r w:rsidRPr="00113E7C">
        <w:rPr>
          <w:spacing w:val="44"/>
        </w:rPr>
        <w:t xml:space="preserve"> </w:t>
      </w:r>
      <w:r w:rsidRPr="00113E7C">
        <w:t>на</w:t>
      </w:r>
      <w:r w:rsidRPr="00113E7C">
        <w:rPr>
          <w:spacing w:val="43"/>
        </w:rPr>
        <w:t xml:space="preserve"> </w:t>
      </w:r>
      <w:r w:rsidRPr="00113E7C">
        <w:t>вопросы,</w:t>
      </w:r>
      <w:r w:rsidRPr="00113E7C">
        <w:rPr>
          <w:spacing w:val="103"/>
        </w:rPr>
        <w:t xml:space="preserve"> </w:t>
      </w:r>
      <w:r w:rsidRPr="00113E7C">
        <w:t>одинаковые</w:t>
      </w:r>
      <w:r w:rsidRPr="00113E7C">
        <w:rPr>
          <w:spacing w:val="104"/>
        </w:rPr>
        <w:t xml:space="preserve"> </w:t>
      </w:r>
      <w:r w:rsidRPr="00113E7C">
        <w:t>для</w:t>
      </w:r>
      <w:r w:rsidRPr="00113E7C">
        <w:rPr>
          <w:spacing w:val="105"/>
        </w:rPr>
        <w:t xml:space="preserve"> </w:t>
      </w:r>
      <w:r w:rsidRPr="00113E7C">
        <w:t>двух</w:t>
      </w:r>
      <w:r w:rsidRPr="00113E7C">
        <w:rPr>
          <w:spacing w:val="107"/>
        </w:rPr>
        <w:t xml:space="preserve"> </w:t>
      </w:r>
      <w:r w:rsidRPr="00113E7C">
        <w:t>направлений</w:t>
      </w:r>
      <w:r w:rsidRPr="00113E7C">
        <w:rPr>
          <w:spacing w:val="105"/>
        </w:rPr>
        <w:t xml:space="preserve"> </w:t>
      </w:r>
      <w:r w:rsidRPr="00113E7C">
        <w:t>(составляет</w:t>
      </w:r>
      <w:r w:rsidRPr="00113E7C">
        <w:rPr>
          <w:spacing w:val="105"/>
        </w:rPr>
        <w:t xml:space="preserve"> </w:t>
      </w:r>
      <w:r w:rsidRPr="00113E7C">
        <w:t>30</w:t>
      </w:r>
      <w:r w:rsidR="0047154F">
        <w:t xml:space="preserve"> </w:t>
      </w:r>
      <w:r w:rsidR="0088536A" w:rsidRPr="00113E7C">
        <w:t>%</w:t>
      </w:r>
      <w:r w:rsidR="0088536A">
        <w:t xml:space="preserve"> </w:t>
      </w:r>
      <w:r w:rsidR="0088536A" w:rsidRPr="00F66F58">
        <w:t>от</w:t>
      </w:r>
      <w:r w:rsidRPr="00F66F58">
        <w:t xml:space="preserve"> общего количества вопросов);</w:t>
      </w:r>
    </w:p>
    <w:p w:rsidR="00466114" w:rsidRDefault="00466114" w:rsidP="00EA180D">
      <w:pPr>
        <w:pStyle w:val="a3"/>
        <w:kinsoku w:val="0"/>
        <w:overflowPunct w:val="0"/>
        <w:ind w:left="0" w:right="3" w:firstLine="365"/>
        <w:jc w:val="both"/>
      </w:pPr>
      <w:r w:rsidRPr="00113E7C">
        <w:t>б) вторая часть – специальная, где участники отвечают на теоретические вопросы и</w:t>
      </w:r>
      <w:r w:rsidRPr="00113E7C">
        <w:rPr>
          <w:spacing w:val="1"/>
        </w:rPr>
        <w:t xml:space="preserve"> </w:t>
      </w:r>
      <w:r w:rsidRPr="00113E7C">
        <w:t>выполняют</w:t>
      </w:r>
      <w:r w:rsidRPr="00113E7C">
        <w:rPr>
          <w:spacing w:val="1"/>
        </w:rPr>
        <w:t xml:space="preserve"> </w:t>
      </w:r>
      <w:r w:rsidRPr="00113E7C">
        <w:t>творческое</w:t>
      </w:r>
      <w:r w:rsidRPr="00113E7C">
        <w:rPr>
          <w:spacing w:val="1"/>
        </w:rPr>
        <w:t xml:space="preserve"> </w:t>
      </w:r>
      <w:r w:rsidRPr="00113E7C">
        <w:t>задание</w:t>
      </w:r>
      <w:r w:rsidRPr="00113E7C">
        <w:rPr>
          <w:spacing w:val="1"/>
        </w:rPr>
        <w:t xml:space="preserve"> </w:t>
      </w:r>
      <w:r w:rsidRPr="00113E7C">
        <w:t>соответствующего</w:t>
      </w:r>
      <w:r w:rsidRPr="00113E7C">
        <w:rPr>
          <w:spacing w:val="1"/>
        </w:rPr>
        <w:t xml:space="preserve"> </w:t>
      </w:r>
      <w:r w:rsidRPr="00113E7C">
        <w:t>направления</w:t>
      </w:r>
      <w:r w:rsidRPr="00113E7C">
        <w:rPr>
          <w:spacing w:val="1"/>
        </w:rPr>
        <w:t xml:space="preserve"> </w:t>
      </w:r>
      <w:r w:rsidRPr="00113E7C">
        <w:t>«Техника,</w:t>
      </w:r>
      <w:r w:rsidRPr="00113E7C">
        <w:rPr>
          <w:spacing w:val="1"/>
        </w:rPr>
        <w:t xml:space="preserve"> </w:t>
      </w:r>
      <w:r w:rsidRPr="00113E7C">
        <w:t>технологии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техническое</w:t>
      </w:r>
      <w:r w:rsidRPr="00113E7C">
        <w:rPr>
          <w:spacing w:val="-2"/>
        </w:rPr>
        <w:t xml:space="preserve"> </w:t>
      </w:r>
      <w:r w:rsidRPr="00113E7C">
        <w:t>творчество</w:t>
      </w:r>
      <w:r w:rsidR="00F66F58" w:rsidRPr="00113E7C">
        <w:t>»</w:t>
      </w:r>
      <w:r w:rsidR="00F66F58">
        <w:t xml:space="preserve">, </w:t>
      </w:r>
      <w:r w:rsidR="00F66F58" w:rsidRPr="00113E7C">
        <w:rPr>
          <w:spacing w:val="5"/>
        </w:rPr>
        <w:t>«</w:t>
      </w:r>
      <w:r w:rsidRPr="00113E7C">
        <w:t>Культура</w:t>
      </w:r>
      <w:r w:rsidRPr="00113E7C">
        <w:rPr>
          <w:spacing w:val="-2"/>
        </w:rPr>
        <w:t xml:space="preserve"> </w:t>
      </w:r>
      <w:r w:rsidRPr="00113E7C">
        <w:t>дома,</w:t>
      </w:r>
      <w:r w:rsidRPr="00113E7C">
        <w:rPr>
          <w:spacing w:val="2"/>
        </w:rPr>
        <w:t xml:space="preserve"> </w:t>
      </w:r>
      <w:r w:rsidRPr="00113E7C">
        <w:t>дизайн</w:t>
      </w:r>
      <w:r w:rsidRPr="00113E7C">
        <w:rPr>
          <w:spacing w:val="-1"/>
        </w:rPr>
        <w:t xml:space="preserve"> </w:t>
      </w:r>
      <w:r w:rsidRPr="00113E7C">
        <w:t>и технологии»</w:t>
      </w:r>
      <w:r w:rsidR="00F66F58">
        <w:t>, «Роботехника»</w:t>
      </w:r>
      <w:r w:rsidRPr="00113E7C">
        <w:t>.</w:t>
      </w:r>
    </w:p>
    <w:p w:rsidR="00F66F58" w:rsidRDefault="00F66F58" w:rsidP="00EA180D">
      <w:pPr>
        <w:pStyle w:val="a3"/>
        <w:kinsoku w:val="0"/>
        <w:overflowPunct w:val="0"/>
        <w:ind w:left="0" w:right="3" w:firstLine="365"/>
        <w:jc w:val="both"/>
      </w:pPr>
      <w:r>
        <w:t>Творческое задание в направлении «Информационная безопасность» на данном этапе не предусмотрено.</w:t>
      </w:r>
    </w:p>
    <w:p w:rsidR="00F66F58" w:rsidRPr="00113E7C" w:rsidRDefault="00F66F58" w:rsidP="00EA180D">
      <w:pPr>
        <w:pStyle w:val="a3"/>
        <w:kinsoku w:val="0"/>
        <w:overflowPunct w:val="0"/>
        <w:ind w:left="0" w:right="3" w:firstLine="365"/>
        <w:jc w:val="both"/>
      </w:pPr>
    </w:p>
    <w:p w:rsidR="007739D0" w:rsidRPr="00113E7C" w:rsidRDefault="00466114" w:rsidP="00EA180D">
      <w:pPr>
        <w:pStyle w:val="1"/>
        <w:tabs>
          <w:tab w:val="left" w:pos="709"/>
        </w:tabs>
        <w:kinsoku w:val="0"/>
        <w:overflowPunct w:val="0"/>
        <w:ind w:left="0" w:right="3" w:firstLine="709"/>
      </w:pPr>
      <w:r w:rsidRPr="0047154F">
        <w:rPr>
          <w:b w:val="0"/>
        </w:rPr>
        <w:lastRenderedPageBreak/>
        <w:t>Олимпиадные</w:t>
      </w:r>
      <w:r w:rsidR="007739D0" w:rsidRPr="0047154F">
        <w:rPr>
          <w:b w:val="0"/>
          <w:spacing w:val="1"/>
        </w:rPr>
        <w:t xml:space="preserve"> </w:t>
      </w:r>
      <w:r w:rsidRPr="0047154F">
        <w:rPr>
          <w:b w:val="0"/>
        </w:rPr>
        <w:t>задания</w:t>
      </w:r>
      <w:r w:rsidR="007739D0" w:rsidRPr="0047154F">
        <w:rPr>
          <w:b w:val="0"/>
          <w:spacing w:val="1"/>
        </w:rPr>
        <w:t xml:space="preserve"> </w:t>
      </w:r>
      <w:r w:rsidR="007739D0" w:rsidRPr="0047154F">
        <w:rPr>
          <w:b w:val="0"/>
        </w:rPr>
        <w:t>теоретического</w:t>
      </w:r>
      <w:r w:rsidR="007739D0" w:rsidRPr="0047154F">
        <w:rPr>
          <w:b w:val="0"/>
          <w:spacing w:val="-2"/>
        </w:rPr>
        <w:t xml:space="preserve"> </w:t>
      </w:r>
      <w:r w:rsidR="007739D0" w:rsidRPr="0047154F">
        <w:rPr>
          <w:b w:val="0"/>
        </w:rPr>
        <w:t>тура</w:t>
      </w:r>
      <w:r w:rsidR="007739D0" w:rsidRPr="00113E7C">
        <w:t>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7"/>
        <w:jc w:val="both"/>
      </w:pPr>
      <w:r w:rsidRPr="0047154F">
        <w:rPr>
          <w:bCs/>
        </w:rPr>
        <w:t>В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теоретическом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туре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муниципального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этапа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олимпиады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по</w:t>
      </w:r>
      <w:r w:rsidRPr="0047154F">
        <w:rPr>
          <w:bCs/>
          <w:spacing w:val="1"/>
        </w:rPr>
        <w:t xml:space="preserve"> </w:t>
      </w:r>
      <w:r w:rsidRPr="0047154F">
        <w:rPr>
          <w:bCs/>
        </w:rPr>
        <w:t>технологии</w:t>
      </w:r>
      <w:r w:rsidRPr="00113E7C">
        <w:rPr>
          <w:b/>
          <w:bCs/>
          <w:spacing w:val="1"/>
        </w:rPr>
        <w:t xml:space="preserve"> </w:t>
      </w:r>
      <w:r w:rsidR="00466114" w:rsidRPr="00113E7C">
        <w:t>задания состоят</w:t>
      </w:r>
      <w:r w:rsidRPr="00113E7C">
        <w:t xml:space="preserve"> из 5 вопросов общей части, одинаковых для </w:t>
      </w:r>
      <w:r w:rsidR="00F66F58">
        <w:t>всех</w:t>
      </w:r>
      <w:r w:rsidRPr="00113E7C">
        <w:t xml:space="preserve"> направлений, 15 заданий</w:t>
      </w:r>
      <w:r w:rsidRPr="00113E7C">
        <w:rPr>
          <w:spacing w:val="1"/>
        </w:rPr>
        <w:t xml:space="preserve"> </w:t>
      </w:r>
      <w:r w:rsidRPr="00113E7C">
        <w:t xml:space="preserve">специальной части и </w:t>
      </w:r>
      <w:r w:rsidR="00DC2CCC">
        <w:t>1</w:t>
      </w:r>
      <w:r w:rsidRPr="00113E7C">
        <w:t xml:space="preserve"> творческого задания, раскрывающих требования к результатам</w:t>
      </w:r>
      <w:r w:rsidRPr="00113E7C">
        <w:rPr>
          <w:spacing w:val="1"/>
        </w:rPr>
        <w:t xml:space="preserve"> </w:t>
      </w:r>
      <w:r w:rsidRPr="00113E7C">
        <w:t>освоения основной</w:t>
      </w:r>
      <w:r w:rsidRPr="00113E7C">
        <w:rPr>
          <w:spacing w:val="1"/>
        </w:rPr>
        <w:t xml:space="preserve"> </w:t>
      </w:r>
      <w:r w:rsidRPr="00113E7C">
        <w:t>образовательной программы на</w:t>
      </w:r>
      <w:r w:rsidRPr="00113E7C">
        <w:rPr>
          <w:spacing w:val="1"/>
        </w:rPr>
        <w:t xml:space="preserve"> </w:t>
      </w:r>
      <w:r w:rsidRPr="00113E7C">
        <w:t>уровне основного и</w:t>
      </w:r>
      <w:r w:rsidRPr="00113E7C">
        <w:rPr>
          <w:spacing w:val="1"/>
        </w:rPr>
        <w:t xml:space="preserve"> </w:t>
      </w:r>
      <w:r w:rsidRPr="00113E7C">
        <w:t>среднего общего</w:t>
      </w:r>
      <w:r w:rsidRPr="00113E7C">
        <w:rPr>
          <w:spacing w:val="1"/>
        </w:rPr>
        <w:t xml:space="preserve"> </w:t>
      </w:r>
      <w:r w:rsidRPr="00113E7C">
        <w:t>образования,</w:t>
      </w:r>
      <w:r w:rsidRPr="00113E7C">
        <w:rPr>
          <w:spacing w:val="23"/>
        </w:rPr>
        <w:t xml:space="preserve"> </w:t>
      </w:r>
      <w:r w:rsidRPr="00113E7C">
        <w:t>планируемые</w:t>
      </w:r>
      <w:r w:rsidRPr="00113E7C">
        <w:rPr>
          <w:spacing w:val="23"/>
        </w:rPr>
        <w:t xml:space="preserve"> </w:t>
      </w:r>
      <w:r w:rsidRPr="00113E7C">
        <w:t>результаты</w:t>
      </w:r>
      <w:r w:rsidRPr="00113E7C">
        <w:rPr>
          <w:spacing w:val="23"/>
        </w:rPr>
        <w:t xml:space="preserve"> </w:t>
      </w:r>
      <w:r w:rsidRPr="00113E7C">
        <w:t>и</w:t>
      </w:r>
      <w:r w:rsidRPr="00113E7C">
        <w:rPr>
          <w:spacing w:val="26"/>
        </w:rPr>
        <w:t xml:space="preserve"> </w:t>
      </w:r>
      <w:r w:rsidRPr="00113E7C">
        <w:t>примерное</w:t>
      </w:r>
      <w:r w:rsidRPr="00113E7C">
        <w:rPr>
          <w:spacing w:val="22"/>
        </w:rPr>
        <w:t xml:space="preserve"> </w:t>
      </w:r>
      <w:r w:rsidRPr="00113E7C">
        <w:t>содержание</w:t>
      </w:r>
      <w:r w:rsidRPr="00113E7C">
        <w:rPr>
          <w:spacing w:val="27"/>
        </w:rPr>
        <w:t xml:space="preserve"> </w:t>
      </w:r>
      <w:r w:rsidRPr="00113E7C">
        <w:t>учебного</w:t>
      </w:r>
      <w:r w:rsidRPr="00113E7C">
        <w:rPr>
          <w:spacing w:val="23"/>
        </w:rPr>
        <w:t xml:space="preserve"> </w:t>
      </w:r>
      <w:r w:rsidRPr="00113E7C">
        <w:t>предмета</w:t>
      </w:r>
      <w:r w:rsidR="0047154F">
        <w:t xml:space="preserve"> </w:t>
      </w:r>
      <w:r w:rsidRPr="00113E7C">
        <w:t>«Технология»,</w:t>
      </w:r>
      <w:r w:rsidRPr="00113E7C">
        <w:rPr>
          <w:spacing w:val="1"/>
        </w:rPr>
        <w:t xml:space="preserve"> </w:t>
      </w:r>
      <w:r w:rsidRPr="00113E7C">
        <w:t>представленные</w:t>
      </w:r>
      <w:r w:rsidRPr="00113E7C">
        <w:rPr>
          <w:spacing w:val="1"/>
        </w:rPr>
        <w:t xml:space="preserve"> </w:t>
      </w:r>
      <w:r w:rsidRPr="00113E7C">
        <w:t>в</w:t>
      </w:r>
      <w:r w:rsidRPr="00113E7C">
        <w:rPr>
          <w:spacing w:val="1"/>
        </w:rPr>
        <w:t xml:space="preserve"> </w:t>
      </w:r>
      <w:r w:rsidRPr="00113E7C">
        <w:t>Примерных</w:t>
      </w:r>
      <w:r w:rsidRPr="00113E7C">
        <w:rPr>
          <w:spacing w:val="1"/>
        </w:rPr>
        <w:t xml:space="preserve"> </w:t>
      </w:r>
      <w:r w:rsidRPr="00113E7C">
        <w:t>основных</w:t>
      </w:r>
      <w:r w:rsidRPr="00113E7C">
        <w:rPr>
          <w:spacing w:val="1"/>
        </w:rPr>
        <w:t xml:space="preserve"> </w:t>
      </w:r>
      <w:r w:rsidRPr="00113E7C">
        <w:t>образовательных</w:t>
      </w:r>
      <w:r w:rsidRPr="00113E7C">
        <w:rPr>
          <w:spacing w:val="1"/>
        </w:rPr>
        <w:t xml:space="preserve"> </w:t>
      </w:r>
      <w:r w:rsidRPr="00113E7C">
        <w:t>программах</w:t>
      </w:r>
      <w:r w:rsidRPr="00113E7C">
        <w:rPr>
          <w:spacing w:val="1"/>
        </w:rPr>
        <w:t xml:space="preserve"> </w:t>
      </w:r>
      <w:r w:rsidRPr="00113E7C">
        <w:t>основного и среднего общего образования</w:t>
      </w:r>
      <w:r w:rsidR="00466114" w:rsidRPr="00113E7C">
        <w:t>.</w:t>
      </w:r>
    </w:p>
    <w:p w:rsidR="007739D0" w:rsidRPr="00113E7C" w:rsidRDefault="007739D0" w:rsidP="0047154F">
      <w:pPr>
        <w:pStyle w:val="a3"/>
        <w:kinsoku w:val="0"/>
        <w:overflowPunct w:val="0"/>
        <w:jc w:val="right"/>
        <w:rPr>
          <w:i/>
          <w:iCs/>
        </w:rPr>
      </w:pPr>
      <w:r w:rsidRPr="00113E7C">
        <w:rPr>
          <w:i/>
          <w:iCs/>
        </w:rPr>
        <w:t>Таблица</w:t>
      </w:r>
      <w:r w:rsidRPr="00113E7C">
        <w:rPr>
          <w:i/>
          <w:iCs/>
          <w:spacing w:val="-1"/>
        </w:rPr>
        <w:t xml:space="preserve"> </w:t>
      </w:r>
      <w:r w:rsidR="00466114" w:rsidRPr="00113E7C">
        <w:rPr>
          <w:i/>
          <w:iCs/>
        </w:rPr>
        <w:t>2</w:t>
      </w:r>
    </w:p>
    <w:p w:rsidR="007739D0" w:rsidRPr="00113E7C" w:rsidRDefault="00466114" w:rsidP="00113E7C">
      <w:pPr>
        <w:pStyle w:val="a3"/>
        <w:kinsoku w:val="0"/>
        <w:overflowPunct w:val="0"/>
        <w:ind w:left="749" w:right="587"/>
        <w:jc w:val="center"/>
        <w:rPr>
          <w:b/>
          <w:bCs/>
        </w:rPr>
      </w:pPr>
      <w:r w:rsidRPr="00113E7C">
        <w:rPr>
          <w:b/>
          <w:bCs/>
        </w:rPr>
        <w:t>К</w:t>
      </w:r>
      <w:r w:rsidR="007739D0" w:rsidRPr="00113E7C">
        <w:rPr>
          <w:b/>
          <w:bCs/>
        </w:rPr>
        <w:t>оличество</w:t>
      </w:r>
      <w:r w:rsidR="007739D0" w:rsidRPr="00113E7C">
        <w:rPr>
          <w:b/>
          <w:bCs/>
          <w:spacing w:val="-3"/>
        </w:rPr>
        <w:t xml:space="preserve"> </w:t>
      </w:r>
      <w:r w:rsidR="007739D0" w:rsidRPr="00113E7C">
        <w:rPr>
          <w:b/>
          <w:bCs/>
        </w:rPr>
        <w:t>вопросов</w:t>
      </w:r>
      <w:r w:rsidR="007739D0" w:rsidRPr="00113E7C">
        <w:rPr>
          <w:b/>
          <w:bCs/>
          <w:spacing w:val="-2"/>
        </w:rPr>
        <w:t xml:space="preserve"> </w:t>
      </w:r>
      <w:r w:rsidR="007739D0" w:rsidRPr="00113E7C">
        <w:rPr>
          <w:b/>
          <w:bCs/>
        </w:rPr>
        <w:t>в</w:t>
      </w:r>
      <w:r w:rsidR="007739D0" w:rsidRPr="00113E7C">
        <w:rPr>
          <w:b/>
          <w:bCs/>
          <w:spacing w:val="-3"/>
        </w:rPr>
        <w:t xml:space="preserve"> </w:t>
      </w:r>
      <w:r w:rsidR="007739D0" w:rsidRPr="00113E7C">
        <w:rPr>
          <w:b/>
          <w:bCs/>
        </w:rPr>
        <w:t>заданиях</w:t>
      </w:r>
      <w:r w:rsidR="007739D0" w:rsidRPr="00113E7C">
        <w:rPr>
          <w:b/>
          <w:bCs/>
          <w:spacing w:val="-5"/>
        </w:rPr>
        <w:t xml:space="preserve"> </w:t>
      </w:r>
      <w:r w:rsidR="007739D0" w:rsidRPr="00113E7C">
        <w:rPr>
          <w:b/>
          <w:bCs/>
        </w:rPr>
        <w:t>теоретического</w:t>
      </w:r>
      <w:r w:rsidR="007739D0" w:rsidRPr="00113E7C">
        <w:rPr>
          <w:b/>
          <w:bCs/>
          <w:spacing w:val="-2"/>
        </w:rPr>
        <w:t xml:space="preserve"> </w:t>
      </w:r>
      <w:r w:rsidR="007739D0" w:rsidRPr="00113E7C">
        <w:rPr>
          <w:b/>
          <w:bCs/>
        </w:rPr>
        <w:t>тура</w:t>
      </w:r>
    </w:p>
    <w:p w:rsidR="007739D0" w:rsidRPr="00113E7C" w:rsidRDefault="007739D0" w:rsidP="00113E7C">
      <w:pPr>
        <w:pStyle w:val="a3"/>
        <w:kinsoku w:val="0"/>
        <w:overflowPunct w:val="0"/>
        <w:ind w:left="754" w:right="587"/>
        <w:jc w:val="center"/>
        <w:rPr>
          <w:b/>
          <w:bCs/>
        </w:rPr>
      </w:pPr>
      <w:r w:rsidRPr="00113E7C">
        <w:rPr>
          <w:b/>
          <w:bCs/>
        </w:rPr>
        <w:t>для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обучающихся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7–11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классов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муниципального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этапа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олимпиады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по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технологии</w:t>
      </w: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tbl>
      <w:tblPr>
        <w:tblW w:w="9348" w:type="dxa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89"/>
        <w:gridCol w:w="1306"/>
        <w:gridCol w:w="2268"/>
        <w:gridCol w:w="1984"/>
        <w:gridCol w:w="1701"/>
      </w:tblGrid>
      <w:tr w:rsidR="007739D0" w:rsidRPr="00113E7C" w:rsidTr="00F66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2089" w:type="dxa"/>
            <w:vMerge w:val="restart"/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rPr>
                <w:bCs/>
              </w:rPr>
            </w:pPr>
          </w:p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737" w:right="731"/>
              <w:jc w:val="center"/>
              <w:rPr>
                <w:iCs/>
              </w:rPr>
            </w:pPr>
            <w:r w:rsidRPr="004B75DD">
              <w:rPr>
                <w:iCs/>
              </w:rPr>
              <w:t>Этап</w:t>
            </w:r>
          </w:p>
        </w:tc>
        <w:tc>
          <w:tcPr>
            <w:tcW w:w="1306" w:type="dxa"/>
            <w:vMerge w:val="restart"/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rPr>
                <w:bCs/>
              </w:rPr>
            </w:pPr>
          </w:p>
          <w:p w:rsidR="007739D0" w:rsidRPr="004B75DD" w:rsidRDefault="007739D0" w:rsidP="0047154F">
            <w:pPr>
              <w:pStyle w:val="TableParagraph"/>
              <w:kinsoku w:val="0"/>
              <w:overflowPunct w:val="0"/>
              <w:jc w:val="center"/>
              <w:rPr>
                <w:iCs/>
              </w:rPr>
            </w:pPr>
            <w:r w:rsidRPr="004B75DD">
              <w:rPr>
                <w:iCs/>
              </w:rPr>
              <w:t>Класс</w:t>
            </w:r>
          </w:p>
        </w:tc>
        <w:tc>
          <w:tcPr>
            <w:tcW w:w="2268" w:type="dxa"/>
            <w:vMerge w:val="restart"/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120" w:right="112"/>
              <w:jc w:val="center"/>
              <w:rPr>
                <w:iCs/>
              </w:rPr>
            </w:pPr>
            <w:r w:rsidRPr="004B75DD">
              <w:rPr>
                <w:iCs/>
              </w:rPr>
              <w:t>Кол-во</w:t>
            </w:r>
            <w:r w:rsidRPr="004B75DD">
              <w:rPr>
                <w:iCs/>
                <w:spacing w:val="-2"/>
              </w:rPr>
              <w:t xml:space="preserve"> </w:t>
            </w:r>
            <w:r w:rsidRPr="004B75DD">
              <w:rPr>
                <w:iCs/>
              </w:rPr>
              <w:t>вопросов</w:t>
            </w:r>
          </w:p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120" w:right="116"/>
              <w:jc w:val="center"/>
              <w:rPr>
                <w:iCs/>
              </w:rPr>
            </w:pPr>
            <w:r w:rsidRPr="004B75DD">
              <w:rPr>
                <w:iCs/>
              </w:rPr>
              <w:t>в</w:t>
            </w:r>
            <w:r w:rsidRPr="004B75DD">
              <w:rPr>
                <w:iCs/>
                <w:spacing w:val="-4"/>
              </w:rPr>
              <w:t xml:space="preserve"> </w:t>
            </w:r>
            <w:r w:rsidRPr="004B75DD">
              <w:rPr>
                <w:iCs/>
              </w:rPr>
              <w:t>тестовых</w:t>
            </w:r>
            <w:r w:rsidRPr="004B75DD">
              <w:rPr>
                <w:iCs/>
                <w:spacing w:val="-4"/>
              </w:rPr>
              <w:t xml:space="preserve"> </w:t>
            </w:r>
            <w:r w:rsidRPr="004B75DD">
              <w:rPr>
                <w:iCs/>
              </w:rPr>
              <w:t>заданиях</w:t>
            </w:r>
          </w:p>
        </w:tc>
        <w:tc>
          <w:tcPr>
            <w:tcW w:w="3685" w:type="dxa"/>
            <w:gridSpan w:val="2"/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779"/>
              <w:rPr>
                <w:iCs/>
              </w:rPr>
            </w:pPr>
            <w:r w:rsidRPr="004B75DD">
              <w:rPr>
                <w:iCs/>
              </w:rPr>
              <w:t>Количество</w:t>
            </w:r>
            <w:r w:rsidRPr="004B75DD">
              <w:rPr>
                <w:iCs/>
                <w:spacing w:val="-3"/>
              </w:rPr>
              <w:t xml:space="preserve"> </w:t>
            </w:r>
            <w:r w:rsidRPr="004B75DD">
              <w:rPr>
                <w:iCs/>
              </w:rPr>
              <w:t>баллов</w:t>
            </w:r>
          </w:p>
        </w:tc>
      </w:tr>
      <w:tr w:rsidR="007739D0" w:rsidRPr="00113E7C" w:rsidTr="00F66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/>
        </w:trPr>
        <w:tc>
          <w:tcPr>
            <w:tcW w:w="2089" w:type="dxa"/>
            <w:vMerge/>
          </w:tcPr>
          <w:p w:rsidR="007739D0" w:rsidRPr="004B75DD" w:rsidRDefault="007739D0" w:rsidP="00113E7C">
            <w:pPr>
              <w:pStyle w:val="a3"/>
              <w:kinsoku w:val="0"/>
              <w:overflowPunct w:val="0"/>
              <w:ind w:left="0"/>
              <w:rPr>
                <w:bCs/>
              </w:rPr>
            </w:pPr>
          </w:p>
        </w:tc>
        <w:tc>
          <w:tcPr>
            <w:tcW w:w="1306" w:type="dxa"/>
            <w:vMerge/>
          </w:tcPr>
          <w:p w:rsidR="007739D0" w:rsidRPr="004B75DD" w:rsidRDefault="007739D0" w:rsidP="00113E7C">
            <w:pPr>
              <w:pStyle w:val="a3"/>
              <w:kinsoku w:val="0"/>
              <w:overflowPunct w:val="0"/>
              <w:ind w:left="0"/>
              <w:rPr>
                <w:bCs/>
              </w:rPr>
            </w:pPr>
          </w:p>
        </w:tc>
        <w:tc>
          <w:tcPr>
            <w:tcW w:w="2268" w:type="dxa"/>
            <w:vMerge/>
          </w:tcPr>
          <w:p w:rsidR="007739D0" w:rsidRPr="004B75DD" w:rsidRDefault="007739D0" w:rsidP="00113E7C">
            <w:pPr>
              <w:pStyle w:val="a3"/>
              <w:kinsoku w:val="0"/>
              <w:overflowPunct w:val="0"/>
              <w:ind w:left="0"/>
              <w:rPr>
                <w:bCs/>
              </w:rPr>
            </w:pPr>
          </w:p>
        </w:tc>
        <w:tc>
          <w:tcPr>
            <w:tcW w:w="1984" w:type="dxa"/>
          </w:tcPr>
          <w:p w:rsidR="007739D0" w:rsidRPr="004B75DD" w:rsidRDefault="007739D0" w:rsidP="00DC2CCC">
            <w:pPr>
              <w:pStyle w:val="TableParagraph"/>
              <w:kinsoku w:val="0"/>
              <w:overflowPunct w:val="0"/>
              <w:ind w:left="169" w:right="164"/>
              <w:jc w:val="center"/>
              <w:rPr>
                <w:iCs/>
              </w:rPr>
            </w:pPr>
            <w:r w:rsidRPr="004B75DD">
              <w:rPr>
                <w:iCs/>
              </w:rPr>
              <w:t>Теоретические</w:t>
            </w:r>
            <w:r w:rsidR="00DC2CCC" w:rsidRPr="004B75DD">
              <w:rPr>
                <w:iCs/>
              </w:rPr>
              <w:t xml:space="preserve"> </w:t>
            </w:r>
            <w:r w:rsidRPr="004B75DD">
              <w:rPr>
                <w:iCs/>
              </w:rPr>
              <w:t>задания</w:t>
            </w:r>
          </w:p>
        </w:tc>
        <w:tc>
          <w:tcPr>
            <w:tcW w:w="1701" w:type="dxa"/>
          </w:tcPr>
          <w:p w:rsidR="007739D0" w:rsidRPr="004B75DD" w:rsidRDefault="007739D0" w:rsidP="00DC2CCC">
            <w:pPr>
              <w:pStyle w:val="TableParagraph"/>
              <w:kinsoku w:val="0"/>
              <w:overflowPunct w:val="0"/>
              <w:ind w:left="205" w:right="203"/>
              <w:jc w:val="center"/>
              <w:rPr>
                <w:iCs/>
              </w:rPr>
            </w:pPr>
            <w:r w:rsidRPr="004B75DD">
              <w:rPr>
                <w:iCs/>
              </w:rPr>
              <w:t>Творческое</w:t>
            </w:r>
            <w:r w:rsidR="00DC2CCC" w:rsidRPr="004B75DD">
              <w:rPr>
                <w:iCs/>
              </w:rPr>
              <w:t xml:space="preserve"> </w:t>
            </w:r>
            <w:r w:rsidRPr="004B75DD">
              <w:rPr>
                <w:iCs/>
              </w:rPr>
              <w:t>задание</w:t>
            </w:r>
          </w:p>
        </w:tc>
      </w:tr>
      <w:tr w:rsidR="00F66F58" w:rsidRPr="00113E7C" w:rsidTr="00F66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2089" w:type="dxa"/>
            <w:vMerge w:val="restart"/>
            <w:vAlign w:val="center"/>
          </w:tcPr>
          <w:p w:rsidR="00F66F58" w:rsidRPr="00113E7C" w:rsidRDefault="00F66F58" w:rsidP="00DC2CCC">
            <w:pPr>
              <w:pStyle w:val="TableParagraph"/>
              <w:kinsoku w:val="0"/>
              <w:overflowPunct w:val="0"/>
              <w:ind w:left="177"/>
            </w:pPr>
            <w:r w:rsidRPr="00113E7C">
              <w:t>Муниципальный</w:t>
            </w:r>
          </w:p>
        </w:tc>
        <w:tc>
          <w:tcPr>
            <w:tcW w:w="1306" w:type="dxa"/>
          </w:tcPr>
          <w:p w:rsidR="00F66F58" w:rsidRPr="00113E7C" w:rsidRDefault="00F66F58" w:rsidP="0047154F">
            <w:pPr>
              <w:pStyle w:val="TableParagraph"/>
              <w:kinsoku w:val="0"/>
              <w:overflowPunct w:val="0"/>
              <w:ind w:left="30"/>
              <w:jc w:val="center"/>
            </w:pPr>
            <w:r w:rsidRPr="00113E7C">
              <w:t>7–8</w:t>
            </w:r>
          </w:p>
        </w:tc>
        <w:tc>
          <w:tcPr>
            <w:tcW w:w="2268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right="1102"/>
              <w:jc w:val="right"/>
            </w:pPr>
            <w:r w:rsidRPr="00113E7C">
              <w:t>21</w:t>
            </w:r>
          </w:p>
        </w:tc>
        <w:tc>
          <w:tcPr>
            <w:tcW w:w="1984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166" w:right="164"/>
              <w:jc w:val="center"/>
            </w:pPr>
            <w:r w:rsidRPr="00113E7C">
              <w:t>20</w:t>
            </w:r>
          </w:p>
        </w:tc>
        <w:tc>
          <w:tcPr>
            <w:tcW w:w="1701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737"/>
            </w:pPr>
            <w:r w:rsidRPr="00113E7C">
              <w:t>5</w:t>
            </w:r>
          </w:p>
        </w:tc>
      </w:tr>
      <w:tr w:rsidR="00F66F58" w:rsidRPr="00113E7C" w:rsidTr="00F66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2089" w:type="dxa"/>
            <w:vMerge/>
          </w:tcPr>
          <w:p w:rsidR="00F66F58" w:rsidRPr="00113E7C" w:rsidRDefault="00F66F58" w:rsidP="00113E7C">
            <w:pPr>
              <w:pStyle w:val="a3"/>
              <w:kinsoku w:val="0"/>
              <w:overflowPunct w:val="0"/>
              <w:ind w:left="0"/>
              <w:rPr>
                <w:b/>
                <w:bCs/>
              </w:rPr>
            </w:pPr>
          </w:p>
        </w:tc>
        <w:tc>
          <w:tcPr>
            <w:tcW w:w="1306" w:type="dxa"/>
          </w:tcPr>
          <w:p w:rsidR="00F66F58" w:rsidRPr="00113E7C" w:rsidRDefault="00F66F58" w:rsidP="00F66F58">
            <w:pPr>
              <w:pStyle w:val="TableParagraph"/>
              <w:kinsoku w:val="0"/>
              <w:overflowPunct w:val="0"/>
              <w:ind w:left="30"/>
              <w:jc w:val="center"/>
            </w:pPr>
            <w:r w:rsidRPr="00113E7C">
              <w:t>9</w:t>
            </w:r>
          </w:p>
        </w:tc>
        <w:tc>
          <w:tcPr>
            <w:tcW w:w="2268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right="1102"/>
              <w:jc w:val="right"/>
            </w:pPr>
            <w:r w:rsidRPr="00113E7C">
              <w:t>21</w:t>
            </w:r>
          </w:p>
        </w:tc>
        <w:tc>
          <w:tcPr>
            <w:tcW w:w="1984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166" w:right="164"/>
              <w:jc w:val="center"/>
            </w:pPr>
            <w:r w:rsidRPr="00113E7C">
              <w:t>20</w:t>
            </w:r>
          </w:p>
        </w:tc>
        <w:tc>
          <w:tcPr>
            <w:tcW w:w="1701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737"/>
            </w:pPr>
            <w:r w:rsidRPr="00113E7C">
              <w:t>5</w:t>
            </w:r>
          </w:p>
        </w:tc>
      </w:tr>
      <w:tr w:rsidR="00F66F58" w:rsidRPr="00113E7C" w:rsidTr="00F66F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2089" w:type="dxa"/>
            <w:vMerge/>
          </w:tcPr>
          <w:p w:rsidR="00F66F58" w:rsidRPr="00113E7C" w:rsidRDefault="00F66F58" w:rsidP="00113E7C">
            <w:pPr>
              <w:pStyle w:val="a3"/>
              <w:kinsoku w:val="0"/>
              <w:overflowPunct w:val="0"/>
              <w:ind w:left="0"/>
              <w:rPr>
                <w:b/>
                <w:bCs/>
              </w:rPr>
            </w:pPr>
          </w:p>
        </w:tc>
        <w:tc>
          <w:tcPr>
            <w:tcW w:w="1306" w:type="dxa"/>
          </w:tcPr>
          <w:p w:rsidR="00F66F58" w:rsidRPr="00113E7C" w:rsidRDefault="00F66F58" w:rsidP="0047154F">
            <w:pPr>
              <w:pStyle w:val="TableParagraph"/>
              <w:kinsoku w:val="0"/>
              <w:overflowPunct w:val="0"/>
              <w:ind w:left="30"/>
              <w:jc w:val="center"/>
            </w:pPr>
            <w:r>
              <w:t>10</w:t>
            </w:r>
            <w:r w:rsidRPr="00F66F58">
              <w:t>–11</w:t>
            </w:r>
          </w:p>
        </w:tc>
        <w:tc>
          <w:tcPr>
            <w:tcW w:w="2268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right="1102"/>
              <w:jc w:val="right"/>
            </w:pPr>
            <w:r>
              <w:t>21</w:t>
            </w:r>
          </w:p>
        </w:tc>
        <w:tc>
          <w:tcPr>
            <w:tcW w:w="1984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166" w:right="164"/>
              <w:jc w:val="center"/>
            </w:pPr>
            <w:r>
              <w:t>20</w:t>
            </w:r>
          </w:p>
        </w:tc>
        <w:tc>
          <w:tcPr>
            <w:tcW w:w="1701" w:type="dxa"/>
          </w:tcPr>
          <w:p w:rsidR="00F66F58" w:rsidRPr="00113E7C" w:rsidRDefault="00F66F58" w:rsidP="00113E7C">
            <w:pPr>
              <w:pStyle w:val="TableParagraph"/>
              <w:kinsoku w:val="0"/>
              <w:overflowPunct w:val="0"/>
              <w:ind w:left="737"/>
            </w:pPr>
            <w:r>
              <w:t>5</w:t>
            </w:r>
          </w:p>
        </w:tc>
      </w:tr>
    </w:tbl>
    <w:p w:rsidR="00466114" w:rsidRPr="00113E7C" w:rsidRDefault="00466114" w:rsidP="00113E7C">
      <w:pPr>
        <w:pStyle w:val="a3"/>
        <w:kinsoku w:val="0"/>
        <w:overflowPunct w:val="0"/>
        <w:ind w:left="1106"/>
        <w:jc w:val="both"/>
      </w:pPr>
    </w:p>
    <w:p w:rsidR="00DC2CCC" w:rsidRDefault="00E4077E" w:rsidP="00DC2CCC">
      <w:pPr>
        <w:pStyle w:val="1"/>
        <w:tabs>
          <w:tab w:val="left" w:pos="709"/>
          <w:tab w:val="left" w:pos="3428"/>
          <w:tab w:val="left" w:pos="5265"/>
          <w:tab w:val="left" w:pos="5841"/>
          <w:tab w:val="left" w:pos="7388"/>
          <w:tab w:val="left" w:pos="9177"/>
        </w:tabs>
        <w:kinsoku w:val="0"/>
        <w:overflowPunct w:val="0"/>
        <w:ind w:left="0" w:right="234" w:firstLine="709"/>
        <w:rPr>
          <w:b w:val="0"/>
        </w:rPr>
      </w:pPr>
      <w:r w:rsidRPr="00DC2CCC">
        <w:rPr>
          <w:b w:val="0"/>
        </w:rPr>
        <w:t xml:space="preserve">Олимпиадные </w:t>
      </w:r>
      <w:r w:rsidRPr="00DC2CCC">
        <w:rPr>
          <w:b w:val="0"/>
          <w:spacing w:val="-1"/>
        </w:rPr>
        <w:t xml:space="preserve">задания </w:t>
      </w:r>
      <w:r w:rsidR="007739D0" w:rsidRPr="00DC2CCC">
        <w:rPr>
          <w:b w:val="0"/>
        </w:rPr>
        <w:t>практического</w:t>
      </w:r>
      <w:r w:rsidR="007739D0" w:rsidRPr="00DC2CCC">
        <w:rPr>
          <w:b w:val="0"/>
          <w:spacing w:val="-4"/>
        </w:rPr>
        <w:t xml:space="preserve"> </w:t>
      </w:r>
      <w:r w:rsidR="007739D0" w:rsidRPr="00DC2CCC">
        <w:rPr>
          <w:b w:val="0"/>
        </w:rPr>
        <w:t>тура.</w:t>
      </w:r>
    </w:p>
    <w:p w:rsidR="007739D0" w:rsidRPr="00DC2CCC" w:rsidRDefault="00E4077E" w:rsidP="00EA180D">
      <w:pPr>
        <w:pStyle w:val="1"/>
        <w:tabs>
          <w:tab w:val="left" w:pos="709"/>
          <w:tab w:val="left" w:pos="3428"/>
          <w:tab w:val="left" w:pos="5265"/>
          <w:tab w:val="left" w:pos="5841"/>
          <w:tab w:val="left" w:pos="7388"/>
          <w:tab w:val="left" w:pos="9177"/>
        </w:tabs>
        <w:kinsoku w:val="0"/>
        <w:overflowPunct w:val="0"/>
        <w:ind w:left="0" w:right="3" w:firstLine="709"/>
        <w:rPr>
          <w:b w:val="0"/>
          <w:bCs w:val="0"/>
          <w:i w:val="0"/>
          <w:iCs w:val="0"/>
        </w:rPr>
      </w:pPr>
      <w:r w:rsidRPr="00DC2CCC">
        <w:rPr>
          <w:b w:val="0"/>
          <w:bCs w:val="0"/>
          <w:i w:val="0"/>
          <w:iCs w:val="0"/>
        </w:rPr>
        <w:t>С помощью олимпиадных</w:t>
      </w:r>
      <w:r w:rsidR="007739D0" w:rsidRPr="00DC2CCC">
        <w:rPr>
          <w:b w:val="0"/>
          <w:bCs w:val="0"/>
          <w:i w:val="0"/>
          <w:iCs w:val="0"/>
        </w:rPr>
        <w:t xml:space="preserve"> </w:t>
      </w:r>
      <w:r w:rsidRPr="00DC2CCC">
        <w:rPr>
          <w:b w:val="0"/>
          <w:bCs w:val="0"/>
          <w:i w:val="0"/>
          <w:iCs w:val="0"/>
        </w:rPr>
        <w:t>заданий</w:t>
      </w:r>
      <w:r w:rsidR="007739D0" w:rsidRPr="00DC2CCC">
        <w:rPr>
          <w:b w:val="0"/>
          <w:bCs w:val="0"/>
          <w:i w:val="0"/>
          <w:iCs w:val="0"/>
        </w:rPr>
        <w:t xml:space="preserve"> практического тура олимпиады по технологии</w:t>
      </w:r>
      <w:r w:rsidRPr="00DC2CCC">
        <w:rPr>
          <w:b w:val="0"/>
          <w:bCs w:val="0"/>
          <w:i w:val="0"/>
          <w:iCs w:val="0"/>
        </w:rPr>
        <w:t xml:space="preserve"> необходимо</w:t>
      </w:r>
      <w:r w:rsidR="00A166DE" w:rsidRPr="00DC2CCC">
        <w:rPr>
          <w:b w:val="0"/>
          <w:bCs w:val="0"/>
          <w:i w:val="0"/>
          <w:iCs w:val="0"/>
        </w:rPr>
        <w:t xml:space="preserve"> </w:t>
      </w:r>
      <w:r w:rsidR="007739D0" w:rsidRPr="00DC2CCC">
        <w:rPr>
          <w:b w:val="0"/>
          <w:bCs w:val="0"/>
          <w:i w:val="0"/>
          <w:iCs w:val="0"/>
        </w:rPr>
        <w:t>выявить и оценить:</w:t>
      </w:r>
    </w:p>
    <w:p w:rsidR="007739D0" w:rsidRPr="00113E7C" w:rsidRDefault="00DC2CCC" w:rsidP="00EA180D">
      <w:pPr>
        <w:pStyle w:val="a5"/>
        <w:tabs>
          <w:tab w:val="left" w:pos="709"/>
        </w:tabs>
        <w:kinsoku w:val="0"/>
        <w:overflowPunct w:val="0"/>
        <w:ind w:left="0" w:right="3" w:firstLine="0"/>
      </w:pPr>
      <w:r>
        <w:tab/>
      </w:r>
      <w:r w:rsidR="007739D0" w:rsidRPr="00113E7C">
        <w:t>уровень</w:t>
      </w:r>
      <w:r w:rsidR="007739D0" w:rsidRPr="00113E7C">
        <w:rPr>
          <w:spacing w:val="19"/>
        </w:rPr>
        <w:t xml:space="preserve"> </w:t>
      </w:r>
      <w:r w:rsidR="007739D0" w:rsidRPr="00113E7C">
        <w:t>подготовленности</w:t>
      </w:r>
      <w:r w:rsidR="007739D0" w:rsidRPr="00113E7C">
        <w:rPr>
          <w:spacing w:val="23"/>
        </w:rPr>
        <w:t xml:space="preserve"> </w:t>
      </w:r>
      <w:r w:rsidR="007739D0" w:rsidRPr="00113E7C">
        <w:t>участников</w:t>
      </w:r>
      <w:r w:rsidR="007739D0" w:rsidRPr="00113E7C">
        <w:rPr>
          <w:spacing w:val="19"/>
        </w:rPr>
        <w:t xml:space="preserve"> </w:t>
      </w:r>
      <w:r w:rsidR="007739D0" w:rsidRPr="00113E7C">
        <w:t>олимпиады</w:t>
      </w:r>
      <w:r w:rsidR="007739D0" w:rsidRPr="00113E7C">
        <w:rPr>
          <w:spacing w:val="19"/>
        </w:rPr>
        <w:t xml:space="preserve"> </w:t>
      </w:r>
      <w:r w:rsidR="007739D0" w:rsidRPr="00113E7C">
        <w:t>в</w:t>
      </w:r>
      <w:r w:rsidR="007739D0" w:rsidRPr="00113E7C">
        <w:rPr>
          <w:spacing w:val="19"/>
        </w:rPr>
        <w:t xml:space="preserve"> </w:t>
      </w:r>
      <w:r w:rsidR="007739D0" w:rsidRPr="00113E7C">
        <w:t>выполнении</w:t>
      </w:r>
      <w:r w:rsidR="007739D0" w:rsidRPr="00113E7C">
        <w:rPr>
          <w:spacing w:val="20"/>
        </w:rPr>
        <w:t xml:space="preserve"> </w:t>
      </w:r>
      <w:r w:rsidR="007739D0" w:rsidRPr="00113E7C">
        <w:t>технологических</w:t>
      </w:r>
      <w:r w:rsidR="00F66F58">
        <w:t xml:space="preserve"> </w:t>
      </w:r>
      <w:r w:rsidR="007739D0" w:rsidRPr="00113E7C">
        <w:t>операций</w:t>
      </w:r>
      <w:r w:rsidR="007739D0" w:rsidRPr="00113E7C">
        <w:rPr>
          <w:spacing w:val="-3"/>
        </w:rPr>
        <w:t xml:space="preserve"> </w:t>
      </w:r>
      <w:r w:rsidR="007739D0" w:rsidRPr="00113E7C">
        <w:t>по изготовлению объекта</w:t>
      </w:r>
      <w:r w:rsidR="007739D0" w:rsidRPr="00113E7C">
        <w:rPr>
          <w:spacing w:val="-2"/>
        </w:rPr>
        <w:t xml:space="preserve"> </w:t>
      </w:r>
      <w:r w:rsidR="007739D0" w:rsidRPr="00113E7C">
        <w:t>труда</w:t>
      </w:r>
      <w:r w:rsidR="007739D0" w:rsidRPr="00113E7C">
        <w:rPr>
          <w:spacing w:val="-1"/>
        </w:rPr>
        <w:t xml:space="preserve"> </w:t>
      </w:r>
      <w:r w:rsidR="007739D0" w:rsidRPr="00113E7C">
        <w:t>или</w:t>
      </w:r>
      <w:r w:rsidR="007739D0" w:rsidRPr="00113E7C">
        <w:rPr>
          <w:spacing w:val="1"/>
        </w:rPr>
        <w:t xml:space="preserve"> </w:t>
      </w:r>
      <w:r w:rsidR="007739D0" w:rsidRPr="00113E7C">
        <w:t>изделия;</w:t>
      </w:r>
    </w:p>
    <w:p w:rsidR="007739D0" w:rsidRPr="00113E7C" w:rsidRDefault="007739D0" w:rsidP="00EA180D">
      <w:pPr>
        <w:pStyle w:val="a5"/>
        <w:tabs>
          <w:tab w:val="left" w:pos="709"/>
        </w:tabs>
        <w:kinsoku w:val="0"/>
        <w:overflowPunct w:val="0"/>
        <w:ind w:left="0" w:right="3" w:firstLine="709"/>
      </w:pPr>
      <w:r w:rsidRPr="00113E7C">
        <w:t>уровень</w:t>
      </w:r>
      <w:r w:rsidRPr="00113E7C">
        <w:rPr>
          <w:spacing w:val="28"/>
        </w:rPr>
        <w:t xml:space="preserve"> </w:t>
      </w:r>
      <w:r w:rsidRPr="00113E7C">
        <w:t>подготовленности</w:t>
      </w:r>
      <w:r w:rsidRPr="00113E7C">
        <w:rPr>
          <w:spacing w:val="32"/>
        </w:rPr>
        <w:t xml:space="preserve"> </w:t>
      </w:r>
      <w:r w:rsidRPr="00113E7C">
        <w:t>участников</w:t>
      </w:r>
      <w:r w:rsidRPr="00113E7C">
        <w:rPr>
          <w:spacing w:val="32"/>
        </w:rPr>
        <w:t xml:space="preserve"> </w:t>
      </w:r>
      <w:r w:rsidRPr="00113E7C">
        <w:t>олимпиады</w:t>
      </w:r>
      <w:r w:rsidRPr="00113E7C">
        <w:rPr>
          <w:spacing w:val="27"/>
        </w:rPr>
        <w:t xml:space="preserve"> </w:t>
      </w:r>
      <w:r w:rsidRPr="00113E7C">
        <w:t>в</w:t>
      </w:r>
      <w:r w:rsidRPr="00113E7C">
        <w:rPr>
          <w:spacing w:val="27"/>
        </w:rPr>
        <w:t xml:space="preserve"> </w:t>
      </w:r>
      <w:r w:rsidRPr="00113E7C">
        <w:t>выполнении</w:t>
      </w:r>
      <w:r w:rsidRPr="00113E7C">
        <w:rPr>
          <w:spacing w:val="28"/>
        </w:rPr>
        <w:t xml:space="preserve"> </w:t>
      </w:r>
      <w:r w:rsidRPr="00113E7C">
        <w:t>приёмов</w:t>
      </w:r>
      <w:r w:rsidRPr="00113E7C">
        <w:rPr>
          <w:spacing w:val="28"/>
        </w:rPr>
        <w:t xml:space="preserve"> </w:t>
      </w:r>
      <w:r w:rsidRPr="00113E7C">
        <w:t>работы</w:t>
      </w:r>
      <w:r w:rsidRPr="00113E7C">
        <w:rPr>
          <w:spacing w:val="-57"/>
        </w:rPr>
        <w:t xml:space="preserve"> </w:t>
      </w:r>
      <w:r w:rsidRPr="00113E7C">
        <w:t>на</w:t>
      </w:r>
      <w:r w:rsidRPr="00113E7C">
        <w:rPr>
          <w:spacing w:val="-2"/>
        </w:rPr>
        <w:t xml:space="preserve"> </w:t>
      </w:r>
      <w:r w:rsidRPr="00113E7C">
        <w:t>специализированном</w:t>
      </w:r>
      <w:r w:rsidRPr="00113E7C">
        <w:rPr>
          <w:spacing w:val="-1"/>
        </w:rPr>
        <w:t xml:space="preserve"> </w:t>
      </w:r>
      <w:r w:rsidRPr="00113E7C">
        <w:t>оборудовании и</w:t>
      </w:r>
      <w:r w:rsidRPr="00113E7C">
        <w:rPr>
          <w:spacing w:val="-2"/>
        </w:rPr>
        <w:t xml:space="preserve"> </w:t>
      </w:r>
      <w:r w:rsidRPr="00113E7C">
        <w:t>инструментами;</w:t>
      </w:r>
    </w:p>
    <w:p w:rsidR="007739D0" w:rsidRPr="00113E7C" w:rsidRDefault="007739D0" w:rsidP="00EA180D">
      <w:pPr>
        <w:pStyle w:val="a5"/>
        <w:tabs>
          <w:tab w:val="left" w:pos="709"/>
        </w:tabs>
        <w:kinsoku w:val="0"/>
        <w:overflowPunct w:val="0"/>
        <w:ind w:left="0" w:right="3" w:firstLine="709"/>
      </w:pPr>
      <w:r w:rsidRPr="00113E7C">
        <w:t>уровень</w:t>
      </w:r>
      <w:r w:rsidRPr="00113E7C">
        <w:rPr>
          <w:spacing w:val="23"/>
        </w:rPr>
        <w:t xml:space="preserve"> </w:t>
      </w:r>
      <w:r w:rsidRPr="00113E7C">
        <w:t>подготовленности</w:t>
      </w:r>
      <w:r w:rsidRPr="00113E7C">
        <w:rPr>
          <w:spacing w:val="27"/>
        </w:rPr>
        <w:t xml:space="preserve"> </w:t>
      </w:r>
      <w:r w:rsidRPr="00113E7C">
        <w:t>участников</w:t>
      </w:r>
      <w:r w:rsidRPr="00113E7C">
        <w:rPr>
          <w:spacing w:val="27"/>
        </w:rPr>
        <w:t xml:space="preserve"> </w:t>
      </w:r>
      <w:r w:rsidRPr="00113E7C">
        <w:t>олимпиады</w:t>
      </w:r>
      <w:r w:rsidRPr="00113E7C">
        <w:rPr>
          <w:spacing w:val="23"/>
        </w:rPr>
        <w:t xml:space="preserve"> </w:t>
      </w:r>
      <w:r w:rsidRPr="00113E7C">
        <w:t>по</w:t>
      </w:r>
      <w:r w:rsidRPr="00113E7C">
        <w:rPr>
          <w:spacing w:val="25"/>
        </w:rPr>
        <w:t xml:space="preserve"> </w:t>
      </w:r>
      <w:r w:rsidRPr="00113E7C">
        <w:t>соблюдению</w:t>
      </w:r>
      <w:r w:rsidRPr="00113E7C">
        <w:rPr>
          <w:spacing w:val="23"/>
        </w:rPr>
        <w:t xml:space="preserve"> </w:t>
      </w:r>
      <w:r w:rsidRPr="00113E7C">
        <w:t>требований</w:t>
      </w:r>
      <w:r w:rsidRPr="00113E7C">
        <w:rPr>
          <w:spacing w:val="-57"/>
        </w:rPr>
        <w:t xml:space="preserve"> </w:t>
      </w:r>
      <w:r w:rsidRPr="00113E7C">
        <w:t>техники</w:t>
      </w:r>
      <w:r w:rsidRPr="00113E7C">
        <w:rPr>
          <w:spacing w:val="-1"/>
        </w:rPr>
        <w:t xml:space="preserve"> </w:t>
      </w:r>
      <w:r w:rsidRPr="00113E7C">
        <w:t>безопасности и</w:t>
      </w:r>
      <w:r w:rsidRPr="00113E7C">
        <w:rPr>
          <w:spacing w:val="-2"/>
        </w:rPr>
        <w:t xml:space="preserve"> </w:t>
      </w:r>
      <w:r w:rsidRPr="00113E7C">
        <w:t>охраны труда.</w:t>
      </w:r>
    </w:p>
    <w:p w:rsidR="007739D0" w:rsidRPr="00517122" w:rsidRDefault="007739D0" w:rsidP="00DC2CCC">
      <w:pPr>
        <w:pStyle w:val="a3"/>
        <w:kinsoku w:val="0"/>
        <w:overflowPunct w:val="0"/>
        <w:jc w:val="right"/>
        <w:rPr>
          <w:b/>
          <w:bCs/>
          <w:i/>
          <w:iCs/>
        </w:rPr>
      </w:pPr>
      <w:r w:rsidRPr="00517122">
        <w:rPr>
          <w:b/>
          <w:bCs/>
          <w:i/>
          <w:iCs/>
        </w:rPr>
        <w:t>Таблица</w:t>
      </w:r>
      <w:r w:rsidR="00E4077E" w:rsidRPr="00517122">
        <w:rPr>
          <w:b/>
          <w:bCs/>
          <w:i/>
          <w:iCs/>
        </w:rPr>
        <w:t xml:space="preserve"> 3</w:t>
      </w:r>
    </w:p>
    <w:p w:rsidR="007739D0" w:rsidRPr="00F66F58" w:rsidRDefault="00E4077E" w:rsidP="00DC2CCC">
      <w:pPr>
        <w:pStyle w:val="a3"/>
        <w:kinsoku w:val="0"/>
        <w:overflowPunct w:val="0"/>
        <w:ind w:left="0" w:right="864" w:firstLine="709"/>
        <w:jc w:val="center"/>
      </w:pPr>
      <w:r w:rsidRPr="00113E7C">
        <w:rPr>
          <w:b/>
          <w:bCs/>
        </w:rPr>
        <w:t>В</w:t>
      </w:r>
      <w:r w:rsidR="007739D0" w:rsidRPr="00113E7C">
        <w:rPr>
          <w:b/>
          <w:bCs/>
        </w:rPr>
        <w:t xml:space="preserve">иды практических работ для обучающихся 7–11 </w:t>
      </w:r>
      <w:r w:rsidR="00F66F58" w:rsidRPr="00517122">
        <w:rPr>
          <w:b/>
          <w:bCs/>
        </w:rPr>
        <w:t>классов муниципального</w:t>
      </w:r>
      <w:r w:rsidR="007739D0" w:rsidRPr="00517122">
        <w:rPr>
          <w:b/>
          <w:bCs/>
        </w:rPr>
        <w:t xml:space="preserve"> этапа олимпиады по технологии</w:t>
      </w: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tbl>
      <w:tblPr>
        <w:tblW w:w="9207" w:type="dxa"/>
        <w:tblInd w:w="2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54"/>
        <w:gridCol w:w="1134"/>
        <w:gridCol w:w="1134"/>
        <w:gridCol w:w="992"/>
        <w:gridCol w:w="993"/>
      </w:tblGrid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DC2CCC" w:rsidRDefault="007739D0" w:rsidP="00DC2CCC">
            <w:pPr>
              <w:pStyle w:val="TableParagraph"/>
              <w:tabs>
                <w:tab w:val="left" w:pos="0"/>
              </w:tabs>
              <w:kinsoku w:val="0"/>
              <w:overflowPunct w:val="0"/>
              <w:ind w:right="1559"/>
              <w:jc w:val="center"/>
              <w:rPr>
                <w:iCs/>
              </w:rPr>
            </w:pPr>
            <w:r w:rsidRPr="00DC2CCC">
              <w:rPr>
                <w:iCs/>
              </w:rPr>
              <w:t>Вид</w:t>
            </w:r>
            <w:r w:rsidRPr="00DC2CCC">
              <w:rPr>
                <w:iCs/>
                <w:spacing w:val="-2"/>
              </w:rPr>
              <w:t xml:space="preserve"> </w:t>
            </w:r>
            <w:r w:rsidRPr="00DC2CCC">
              <w:rPr>
                <w:iCs/>
              </w:rPr>
              <w:t>практики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DC2CCC" w:rsidRDefault="007739D0" w:rsidP="00113E7C">
            <w:pPr>
              <w:pStyle w:val="TableParagraph"/>
              <w:kinsoku w:val="0"/>
              <w:overflowPunct w:val="0"/>
              <w:ind w:left="1400" w:right="1393"/>
              <w:jc w:val="center"/>
              <w:rPr>
                <w:iCs/>
              </w:rPr>
            </w:pPr>
            <w:r w:rsidRPr="00DC2CCC">
              <w:rPr>
                <w:iCs/>
              </w:rPr>
              <w:t>Класс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a3"/>
              <w:kinsoku w:val="0"/>
              <w:overflowPunct w:val="0"/>
              <w:ind w:left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DC2CCC" w:rsidRDefault="007739D0" w:rsidP="00113E7C">
            <w:pPr>
              <w:pStyle w:val="TableParagraph"/>
              <w:kinsoku w:val="0"/>
              <w:overflowPunct w:val="0"/>
              <w:ind w:left="10"/>
              <w:jc w:val="center"/>
              <w:rPr>
                <w:iCs/>
              </w:rPr>
            </w:pPr>
            <w:r w:rsidRPr="00DC2CCC">
              <w:rPr>
                <w:iCs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DC2CC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  <w:rPr>
                <w:iCs/>
              </w:rPr>
            </w:pPr>
            <w:r w:rsidRPr="00DC2CCC">
              <w:rPr>
                <w:iCs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DC2CCC" w:rsidRDefault="007739D0" w:rsidP="00113E7C">
            <w:pPr>
              <w:pStyle w:val="TableParagraph"/>
              <w:kinsoku w:val="0"/>
              <w:overflowPunct w:val="0"/>
              <w:ind w:left="5"/>
              <w:jc w:val="center"/>
              <w:rPr>
                <w:iCs/>
              </w:rPr>
            </w:pPr>
            <w:r w:rsidRPr="00DC2CCC">
              <w:rPr>
                <w:iCs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DC2CCC" w:rsidRDefault="007739D0" w:rsidP="00113E7C">
            <w:pPr>
              <w:pStyle w:val="TableParagraph"/>
              <w:kinsoku w:val="0"/>
              <w:overflowPunct w:val="0"/>
              <w:ind w:left="178" w:right="172"/>
              <w:jc w:val="center"/>
              <w:rPr>
                <w:iCs/>
              </w:rPr>
            </w:pPr>
            <w:r w:rsidRPr="00DC2CCC">
              <w:rPr>
                <w:iCs/>
              </w:rPr>
              <w:t>10–11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9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1450" w:right="1441"/>
              <w:jc w:val="center"/>
              <w:rPr>
                <w:b/>
                <w:bCs/>
                <w:i/>
                <w:iCs/>
              </w:rPr>
            </w:pPr>
            <w:r w:rsidRPr="004B75DD">
              <w:rPr>
                <w:b/>
                <w:bCs/>
                <w:i/>
                <w:iCs/>
              </w:rPr>
              <w:t>Общие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практические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работы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3D-моделирование</w:t>
            </w:r>
            <w:r w:rsidRPr="00113E7C">
              <w:rPr>
                <w:spacing w:val="-4"/>
              </w:rPr>
              <w:t xml:space="preserve"> </w:t>
            </w:r>
            <w:r w:rsidRPr="00113E7C">
              <w:t>и</w:t>
            </w:r>
            <w:r w:rsidRPr="00113E7C">
              <w:rPr>
                <w:spacing w:val="-2"/>
              </w:rPr>
              <w:t xml:space="preserve"> </w:t>
            </w:r>
            <w:r w:rsidRPr="00113E7C">
              <w:t>печать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Робототехника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Практика</w:t>
            </w:r>
            <w:r w:rsidRPr="00113E7C">
              <w:rPr>
                <w:spacing w:val="-3"/>
              </w:rPr>
              <w:t xml:space="preserve"> </w:t>
            </w:r>
            <w:r w:rsidRPr="00113E7C">
              <w:t>по</w:t>
            </w:r>
            <w:r w:rsidRPr="00113E7C">
              <w:rPr>
                <w:spacing w:val="-2"/>
              </w:rPr>
              <w:t xml:space="preserve"> </w:t>
            </w:r>
            <w:r w:rsidRPr="00113E7C">
              <w:t>работе</w:t>
            </w:r>
            <w:r w:rsidRPr="00113E7C">
              <w:rPr>
                <w:spacing w:val="-3"/>
              </w:rPr>
              <w:t xml:space="preserve"> </w:t>
            </w:r>
            <w:r w:rsidRPr="00113E7C">
              <w:t>на</w:t>
            </w:r>
            <w:r w:rsidRPr="00113E7C">
              <w:rPr>
                <w:spacing w:val="-6"/>
              </w:rPr>
              <w:t xml:space="preserve"> </w:t>
            </w:r>
            <w:r w:rsidRPr="00113E7C">
              <w:t>лазерно-гравировальном</w:t>
            </w:r>
            <w:r w:rsidRPr="00113E7C">
              <w:rPr>
                <w:spacing w:val="-2"/>
              </w:rPr>
              <w:t xml:space="preserve"> </w:t>
            </w:r>
            <w:r w:rsidRPr="00113E7C">
              <w:t>станке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Промышленный</w:t>
            </w:r>
            <w:r w:rsidRPr="00113E7C">
              <w:rPr>
                <w:spacing w:val="-4"/>
              </w:rPr>
              <w:t xml:space="preserve"> </w:t>
            </w:r>
            <w:r w:rsidRPr="00113E7C">
              <w:t>дизайн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9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1450" w:right="1445"/>
              <w:jc w:val="center"/>
              <w:rPr>
                <w:b/>
                <w:bCs/>
                <w:i/>
                <w:iCs/>
              </w:rPr>
            </w:pPr>
            <w:r w:rsidRPr="004B75DD">
              <w:rPr>
                <w:b/>
                <w:bCs/>
                <w:i/>
                <w:iCs/>
              </w:rPr>
              <w:t>Направление</w:t>
            </w:r>
            <w:r w:rsidRPr="004B75DD">
              <w:rPr>
                <w:b/>
                <w:bCs/>
                <w:i/>
                <w:iCs/>
                <w:spacing w:val="-3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«Техника,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технологии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и</w:t>
            </w:r>
            <w:r w:rsidRPr="004B75DD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техническое</w:t>
            </w:r>
            <w:r w:rsidRPr="004B75DD">
              <w:rPr>
                <w:b/>
                <w:bCs/>
                <w:i/>
                <w:iCs/>
                <w:spacing w:val="-3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творчество»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Практика</w:t>
            </w:r>
            <w:r w:rsidRPr="00113E7C">
              <w:rPr>
                <w:spacing w:val="-5"/>
              </w:rPr>
              <w:t xml:space="preserve"> </w:t>
            </w:r>
            <w:r w:rsidRPr="00113E7C">
              <w:t>по</w:t>
            </w:r>
            <w:r w:rsidRPr="00113E7C">
              <w:rPr>
                <w:spacing w:val="-4"/>
              </w:rPr>
              <w:t xml:space="preserve"> </w:t>
            </w:r>
            <w:r w:rsidRPr="00113E7C">
              <w:t>ручной</w:t>
            </w:r>
            <w:r w:rsidRPr="00113E7C">
              <w:rPr>
                <w:spacing w:val="-4"/>
              </w:rPr>
              <w:t xml:space="preserve"> </w:t>
            </w:r>
            <w:r w:rsidRPr="00113E7C">
              <w:t>деревообработке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Практика</w:t>
            </w:r>
            <w:r w:rsidRPr="00113E7C">
              <w:rPr>
                <w:spacing w:val="-6"/>
              </w:rPr>
              <w:t xml:space="preserve"> </w:t>
            </w:r>
            <w:r w:rsidRPr="00113E7C">
              <w:t>по</w:t>
            </w:r>
            <w:r w:rsidRPr="00113E7C">
              <w:rPr>
                <w:spacing w:val="-4"/>
              </w:rPr>
              <w:t xml:space="preserve"> </w:t>
            </w:r>
            <w:r w:rsidRPr="00113E7C">
              <w:t>механической</w:t>
            </w:r>
            <w:r w:rsidRPr="00113E7C">
              <w:rPr>
                <w:spacing w:val="-4"/>
              </w:rPr>
              <w:t xml:space="preserve"> </w:t>
            </w:r>
            <w:r w:rsidRPr="00113E7C">
              <w:t>деревообработке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Практика</w:t>
            </w:r>
            <w:r w:rsidRPr="00113E7C">
              <w:rPr>
                <w:spacing w:val="-4"/>
              </w:rPr>
              <w:t xml:space="preserve"> </w:t>
            </w:r>
            <w:r w:rsidRPr="00113E7C">
              <w:t>по</w:t>
            </w:r>
            <w:r w:rsidRPr="00113E7C">
              <w:rPr>
                <w:spacing w:val="-2"/>
              </w:rPr>
              <w:t xml:space="preserve"> </w:t>
            </w:r>
            <w:r w:rsidRPr="00113E7C">
              <w:t>ручной</w:t>
            </w:r>
            <w:r w:rsidRPr="00113E7C">
              <w:rPr>
                <w:spacing w:val="-2"/>
              </w:rPr>
              <w:t xml:space="preserve"> </w:t>
            </w:r>
            <w:r w:rsidRPr="00113E7C">
              <w:t>металлообработке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Практика</w:t>
            </w:r>
            <w:r w:rsidRPr="00113E7C">
              <w:rPr>
                <w:spacing w:val="-4"/>
              </w:rPr>
              <w:t xml:space="preserve"> </w:t>
            </w:r>
            <w:r w:rsidRPr="00113E7C">
              <w:t>по</w:t>
            </w:r>
            <w:r w:rsidRPr="00113E7C">
              <w:rPr>
                <w:spacing w:val="-2"/>
              </w:rPr>
              <w:t xml:space="preserve"> </w:t>
            </w:r>
            <w:r w:rsidRPr="00113E7C">
              <w:t>механической</w:t>
            </w:r>
            <w:r w:rsidRPr="00113E7C">
              <w:rPr>
                <w:spacing w:val="-2"/>
              </w:rPr>
              <w:t xml:space="preserve"> </w:t>
            </w:r>
            <w:r w:rsidRPr="00113E7C">
              <w:t>металлообработке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Электрорадиотехника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6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/>
        </w:trPr>
        <w:tc>
          <w:tcPr>
            <w:tcW w:w="92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4B75DD" w:rsidRDefault="007739D0" w:rsidP="00113E7C">
            <w:pPr>
              <w:pStyle w:val="TableParagraph"/>
              <w:kinsoku w:val="0"/>
              <w:overflowPunct w:val="0"/>
              <w:ind w:left="1585" w:right="1579"/>
              <w:jc w:val="center"/>
              <w:rPr>
                <w:b/>
                <w:bCs/>
                <w:i/>
                <w:iCs/>
              </w:rPr>
            </w:pPr>
            <w:r w:rsidRPr="004B75DD">
              <w:rPr>
                <w:b/>
                <w:bCs/>
                <w:i/>
                <w:iCs/>
              </w:rPr>
              <w:lastRenderedPageBreak/>
              <w:t>Направление</w:t>
            </w:r>
            <w:r w:rsidRPr="004B75DD">
              <w:rPr>
                <w:b/>
                <w:bCs/>
                <w:i/>
                <w:iCs/>
                <w:spacing w:val="-3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«Культура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дома,</w:t>
            </w:r>
            <w:r w:rsidRPr="004B75DD">
              <w:rPr>
                <w:b/>
                <w:bCs/>
                <w:i/>
                <w:iCs/>
                <w:spacing w:val="-2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дизайн</w:t>
            </w:r>
            <w:r w:rsidRPr="004B75DD">
              <w:rPr>
                <w:b/>
                <w:bCs/>
                <w:i/>
                <w:iCs/>
                <w:spacing w:val="-3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и</w:t>
            </w:r>
            <w:r w:rsidRPr="004B75DD"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4B75DD">
              <w:rPr>
                <w:b/>
                <w:bCs/>
                <w:i/>
                <w:iCs/>
              </w:rPr>
              <w:t>технологии»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Механическая</w:t>
            </w:r>
            <w:r w:rsidRPr="00113E7C">
              <w:rPr>
                <w:spacing w:val="-4"/>
              </w:rPr>
              <w:t xml:space="preserve"> </w:t>
            </w:r>
            <w:r w:rsidRPr="00113E7C">
              <w:t>обработка</w:t>
            </w:r>
            <w:r w:rsidRPr="00113E7C">
              <w:rPr>
                <w:spacing w:val="-4"/>
              </w:rPr>
              <w:t xml:space="preserve"> </w:t>
            </w:r>
            <w:r w:rsidRPr="00113E7C">
              <w:t>швейного</w:t>
            </w:r>
            <w:r w:rsidRPr="00113E7C">
              <w:rPr>
                <w:spacing w:val="-3"/>
              </w:rPr>
              <w:t xml:space="preserve"> </w:t>
            </w:r>
            <w:r w:rsidRPr="00113E7C">
              <w:t>изделия</w:t>
            </w:r>
            <w:r w:rsidRPr="00113E7C">
              <w:rPr>
                <w:spacing w:val="-4"/>
              </w:rPr>
              <w:t xml:space="preserve"> </w:t>
            </w:r>
            <w:r w:rsidRPr="00113E7C">
              <w:t>или узла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29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29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9"/>
              <w:jc w:val="center"/>
            </w:pPr>
            <w:r w:rsidRPr="00113E7C">
              <w:t>+</w:t>
            </w:r>
          </w:p>
        </w:tc>
      </w:tr>
      <w:tr w:rsidR="007739D0" w:rsidRPr="00113E7C" w:rsidTr="00DC2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/>
        </w:trPr>
        <w:tc>
          <w:tcPr>
            <w:tcW w:w="4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07"/>
            </w:pPr>
            <w:r w:rsidRPr="00113E7C">
              <w:t>Моделирование</w:t>
            </w:r>
            <w:r w:rsidRPr="00113E7C">
              <w:rPr>
                <w:spacing w:val="-4"/>
              </w:rPr>
              <w:t xml:space="preserve"> </w:t>
            </w:r>
            <w:r w:rsidRPr="00113E7C">
              <w:t>швейных</w:t>
            </w:r>
            <w:r w:rsidRPr="00113E7C">
              <w:rPr>
                <w:spacing w:val="-2"/>
              </w:rPr>
              <w:t xml:space="preserve"> </w:t>
            </w:r>
            <w:r w:rsidRPr="00113E7C">
              <w:t>изделий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1"/>
              <w:jc w:val="center"/>
            </w:pPr>
            <w:r w:rsidRPr="00113E7C"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29"/>
              <w:jc w:val="center"/>
            </w:pPr>
            <w:r w:rsidRPr="00113E7C">
              <w:t>+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29"/>
              <w:jc w:val="center"/>
            </w:pPr>
            <w:r w:rsidRPr="00113E7C">
              <w:t>+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9"/>
              <w:jc w:val="center"/>
            </w:pPr>
            <w:r w:rsidRPr="00113E7C">
              <w:t>+</w:t>
            </w:r>
          </w:p>
        </w:tc>
      </w:tr>
    </w:tbl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p w:rsidR="007739D0" w:rsidRPr="00517122" w:rsidRDefault="00E4077E" w:rsidP="00DC2CCC">
      <w:pPr>
        <w:pStyle w:val="1"/>
        <w:tabs>
          <w:tab w:val="left" w:pos="709"/>
        </w:tabs>
        <w:kinsoku w:val="0"/>
        <w:overflowPunct w:val="0"/>
        <w:ind w:left="0" w:right="225" w:firstLine="709"/>
        <w:rPr>
          <w:bCs w:val="0"/>
        </w:rPr>
      </w:pPr>
      <w:r w:rsidRPr="00517122">
        <w:rPr>
          <w:bCs w:val="0"/>
        </w:rPr>
        <w:t>Третий</w:t>
      </w:r>
      <w:r w:rsidR="007739D0" w:rsidRPr="00517122">
        <w:rPr>
          <w:bCs w:val="0"/>
          <w:spacing w:val="1"/>
        </w:rPr>
        <w:t xml:space="preserve"> </w:t>
      </w:r>
      <w:r w:rsidRPr="00517122">
        <w:rPr>
          <w:bCs w:val="0"/>
        </w:rPr>
        <w:t>тур</w:t>
      </w:r>
      <w:r w:rsidR="007739D0" w:rsidRPr="00517122">
        <w:rPr>
          <w:bCs w:val="0"/>
          <w:spacing w:val="1"/>
        </w:rPr>
        <w:t xml:space="preserve"> </w:t>
      </w:r>
      <w:r w:rsidR="007739D0" w:rsidRPr="00517122">
        <w:rPr>
          <w:bCs w:val="0"/>
        </w:rPr>
        <w:t>–</w:t>
      </w:r>
      <w:r w:rsidR="007739D0" w:rsidRPr="00517122">
        <w:rPr>
          <w:bCs w:val="0"/>
          <w:spacing w:val="1"/>
        </w:rPr>
        <w:t xml:space="preserve"> </w:t>
      </w:r>
      <w:r w:rsidR="007739D0" w:rsidRPr="00517122">
        <w:rPr>
          <w:bCs w:val="0"/>
        </w:rPr>
        <w:t>презентация</w:t>
      </w:r>
      <w:r w:rsidR="007739D0" w:rsidRPr="00517122">
        <w:rPr>
          <w:bCs w:val="0"/>
          <w:spacing w:val="-57"/>
        </w:rPr>
        <w:t xml:space="preserve"> </w:t>
      </w:r>
      <w:r w:rsidR="006B2F37" w:rsidRPr="00517122">
        <w:rPr>
          <w:bCs w:val="0"/>
          <w:spacing w:val="-57"/>
        </w:rPr>
        <w:t xml:space="preserve">   </w:t>
      </w:r>
      <w:r w:rsidR="006B2F37" w:rsidRPr="00517122">
        <w:rPr>
          <w:bCs w:val="0"/>
        </w:rPr>
        <w:t xml:space="preserve"> </w:t>
      </w:r>
      <w:r w:rsidR="007739D0" w:rsidRPr="00517122">
        <w:rPr>
          <w:bCs w:val="0"/>
        </w:rPr>
        <w:t>проекта.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9"/>
        <w:jc w:val="both"/>
      </w:pPr>
      <w:r w:rsidRPr="00113E7C">
        <w:t>Третьим</w:t>
      </w:r>
      <w:r w:rsidRPr="00113E7C">
        <w:rPr>
          <w:spacing w:val="1"/>
        </w:rPr>
        <w:t xml:space="preserve"> </w:t>
      </w:r>
      <w:r w:rsidRPr="00113E7C">
        <w:t>туром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по</w:t>
      </w:r>
      <w:r w:rsidRPr="00113E7C">
        <w:rPr>
          <w:spacing w:val="1"/>
        </w:rPr>
        <w:t xml:space="preserve"> </w:t>
      </w:r>
      <w:r w:rsidRPr="00113E7C">
        <w:t>технологии</w:t>
      </w:r>
      <w:r w:rsidRPr="00113E7C">
        <w:rPr>
          <w:spacing w:val="1"/>
        </w:rPr>
        <w:t xml:space="preserve"> </w:t>
      </w:r>
      <w:r w:rsidRPr="00113E7C">
        <w:t>является</w:t>
      </w:r>
      <w:r w:rsidRPr="00113E7C">
        <w:rPr>
          <w:spacing w:val="1"/>
        </w:rPr>
        <w:t xml:space="preserve"> </w:t>
      </w:r>
      <w:r w:rsidRPr="00113E7C">
        <w:t>представление</w:t>
      </w:r>
      <w:r w:rsidRPr="00113E7C">
        <w:rPr>
          <w:spacing w:val="1"/>
        </w:rPr>
        <w:t xml:space="preserve"> </w:t>
      </w:r>
      <w:r w:rsidRPr="00113E7C">
        <w:t>самостоятельно</w:t>
      </w:r>
      <w:r w:rsidRPr="00113E7C">
        <w:rPr>
          <w:spacing w:val="-57"/>
        </w:rPr>
        <w:t xml:space="preserve"> </w:t>
      </w:r>
      <w:r w:rsidRPr="00113E7C">
        <w:t>выполненного</w:t>
      </w:r>
      <w:r w:rsidRPr="00113E7C">
        <w:rPr>
          <w:spacing w:val="2"/>
        </w:rPr>
        <w:t xml:space="preserve"> </w:t>
      </w:r>
      <w:r w:rsidRPr="00113E7C">
        <w:t>учащимся</w:t>
      </w:r>
      <w:r w:rsidRPr="00113E7C">
        <w:rPr>
          <w:spacing w:val="1"/>
        </w:rPr>
        <w:t xml:space="preserve"> </w:t>
      </w:r>
      <w:r w:rsidRPr="00113E7C">
        <w:t>проекта.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9"/>
        <w:jc w:val="both"/>
      </w:pPr>
      <w:r w:rsidRPr="00113E7C">
        <w:t>Проект – это сложная и трудоёмкая работа, требующая времени. На муниципальном</w:t>
      </w:r>
      <w:r w:rsidRPr="00113E7C">
        <w:rPr>
          <w:spacing w:val="1"/>
        </w:rPr>
        <w:t xml:space="preserve"> </w:t>
      </w:r>
      <w:r w:rsidRPr="00113E7C">
        <w:t>этапе необходимо объективно оценить качество эскизов, вклад ребёнка в работу, новизну и</w:t>
      </w:r>
      <w:r w:rsidRPr="00113E7C">
        <w:rPr>
          <w:spacing w:val="1"/>
        </w:rPr>
        <w:t xml:space="preserve"> </w:t>
      </w:r>
      <w:r w:rsidRPr="00113E7C">
        <w:t xml:space="preserve">оригинальность проекта. Проект может быть завершён на 75 %. В этом случае </w:t>
      </w:r>
      <w:r w:rsidR="00E4077E" w:rsidRPr="00113E7C">
        <w:t xml:space="preserve">жюри </w:t>
      </w:r>
      <w:r w:rsidRPr="00113E7C">
        <w:t>определяет степень готовности проекта и оценивает проект с учётом</w:t>
      </w:r>
      <w:r w:rsidRPr="00113E7C">
        <w:rPr>
          <w:spacing w:val="1"/>
        </w:rPr>
        <w:t xml:space="preserve"> </w:t>
      </w:r>
      <w:r w:rsidRPr="00113E7C">
        <w:t>его</w:t>
      </w:r>
      <w:r w:rsidRPr="00113E7C">
        <w:rPr>
          <w:spacing w:val="-1"/>
        </w:rPr>
        <w:t xml:space="preserve"> </w:t>
      </w:r>
      <w:r w:rsidRPr="00113E7C">
        <w:t>доработки.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9"/>
        <w:jc w:val="both"/>
      </w:pPr>
      <w:r w:rsidRPr="00113E7C">
        <w:t>Проекты могут быть самыми разными, поэтому необходимо особое значение уделить</w:t>
      </w:r>
      <w:r w:rsidRPr="00113E7C">
        <w:rPr>
          <w:spacing w:val="1"/>
        </w:rPr>
        <w:t xml:space="preserve"> </w:t>
      </w:r>
      <w:r w:rsidRPr="00113E7C">
        <w:t>качеству</w:t>
      </w:r>
      <w:r w:rsidRPr="00113E7C">
        <w:rPr>
          <w:spacing w:val="28"/>
        </w:rPr>
        <w:t xml:space="preserve"> </w:t>
      </w:r>
      <w:r w:rsidRPr="00113E7C">
        <w:t>графической</w:t>
      </w:r>
      <w:r w:rsidRPr="00113E7C">
        <w:rPr>
          <w:spacing w:val="37"/>
        </w:rPr>
        <w:t xml:space="preserve"> </w:t>
      </w:r>
      <w:r w:rsidRPr="00113E7C">
        <w:t>информации</w:t>
      </w:r>
      <w:r w:rsidRPr="00113E7C">
        <w:rPr>
          <w:spacing w:val="38"/>
        </w:rPr>
        <w:t xml:space="preserve"> </w:t>
      </w:r>
      <w:r w:rsidRPr="00113E7C">
        <w:t>(чертежам,</w:t>
      </w:r>
      <w:r w:rsidRPr="00113E7C">
        <w:rPr>
          <w:spacing w:val="33"/>
        </w:rPr>
        <w:t xml:space="preserve"> </w:t>
      </w:r>
      <w:r w:rsidRPr="00113E7C">
        <w:t>эскизам</w:t>
      </w:r>
      <w:r w:rsidRPr="00113E7C">
        <w:rPr>
          <w:spacing w:val="33"/>
        </w:rPr>
        <w:t xml:space="preserve"> </w:t>
      </w:r>
      <w:r w:rsidRPr="00113E7C">
        <w:t>и</w:t>
      </w:r>
      <w:r w:rsidRPr="00113E7C">
        <w:rPr>
          <w:spacing w:val="35"/>
        </w:rPr>
        <w:t xml:space="preserve"> </w:t>
      </w:r>
      <w:r w:rsidRPr="00113E7C">
        <w:t>т.д.)</w:t>
      </w:r>
      <w:r w:rsidRPr="00113E7C">
        <w:rPr>
          <w:spacing w:val="33"/>
        </w:rPr>
        <w:t xml:space="preserve"> </w:t>
      </w:r>
      <w:r w:rsidRPr="00113E7C">
        <w:t>и</w:t>
      </w:r>
      <w:r w:rsidRPr="00113E7C">
        <w:rPr>
          <w:spacing w:val="34"/>
        </w:rPr>
        <w:t xml:space="preserve"> </w:t>
      </w:r>
      <w:r w:rsidRPr="00113E7C">
        <w:t>практической</w:t>
      </w:r>
      <w:r w:rsidRPr="00113E7C">
        <w:rPr>
          <w:spacing w:val="34"/>
        </w:rPr>
        <w:t xml:space="preserve"> </w:t>
      </w:r>
      <w:r w:rsidRPr="00113E7C">
        <w:t>значимости.</w:t>
      </w:r>
      <w:r w:rsidR="00E4077E" w:rsidRPr="00113E7C">
        <w:t xml:space="preserve"> </w:t>
      </w:r>
      <w:r w:rsidRPr="00113E7C">
        <w:t>В направлениях</w:t>
      </w:r>
      <w:r w:rsidRPr="00113E7C">
        <w:rPr>
          <w:spacing w:val="61"/>
        </w:rPr>
        <w:t xml:space="preserve"> </w:t>
      </w:r>
      <w:r w:rsidRPr="00113E7C">
        <w:t>«Проектирование</w:t>
      </w:r>
      <w:r w:rsidRPr="00113E7C">
        <w:rPr>
          <w:spacing w:val="61"/>
        </w:rPr>
        <w:t xml:space="preserve"> </w:t>
      </w:r>
      <w:r w:rsidRPr="00113E7C">
        <w:t>объектов</w:t>
      </w:r>
      <w:r w:rsidRPr="00113E7C">
        <w:rPr>
          <w:spacing w:val="61"/>
        </w:rPr>
        <w:t xml:space="preserve"> </w:t>
      </w:r>
      <w:r w:rsidRPr="00113E7C">
        <w:t>с</w:t>
      </w:r>
      <w:r w:rsidRPr="00113E7C">
        <w:rPr>
          <w:spacing w:val="61"/>
        </w:rPr>
        <w:t xml:space="preserve"> </w:t>
      </w:r>
      <w:r w:rsidRPr="00113E7C">
        <w:t>применением</w:t>
      </w:r>
      <w:r w:rsidRPr="00113E7C">
        <w:rPr>
          <w:spacing w:val="61"/>
        </w:rPr>
        <w:t xml:space="preserve"> </w:t>
      </w:r>
      <w:r w:rsidRPr="00113E7C">
        <w:t>современных</w:t>
      </w:r>
      <w:r w:rsidRPr="00113E7C">
        <w:rPr>
          <w:spacing w:val="61"/>
        </w:rPr>
        <w:t xml:space="preserve"> </w:t>
      </w:r>
      <w:r w:rsidRPr="00113E7C">
        <w:t>технологий»</w:t>
      </w:r>
      <w:r w:rsidRPr="00113E7C">
        <w:rPr>
          <w:spacing w:val="-57"/>
        </w:rPr>
        <w:t xml:space="preserve"> </w:t>
      </w:r>
      <w:r w:rsidRPr="00113E7C">
        <w:t>(3-D</w:t>
      </w:r>
      <w:r w:rsidRPr="00113E7C">
        <w:rPr>
          <w:spacing w:val="30"/>
        </w:rPr>
        <w:t xml:space="preserve"> </w:t>
      </w:r>
      <w:r w:rsidRPr="00113E7C">
        <w:t>технологии,</w:t>
      </w:r>
      <w:r w:rsidRPr="00113E7C">
        <w:rPr>
          <w:spacing w:val="28"/>
        </w:rPr>
        <w:t xml:space="preserve"> </w:t>
      </w:r>
      <w:r w:rsidRPr="00113E7C">
        <w:t>применение</w:t>
      </w:r>
      <w:r w:rsidRPr="00113E7C">
        <w:rPr>
          <w:spacing w:val="31"/>
        </w:rPr>
        <w:t xml:space="preserve"> </w:t>
      </w:r>
      <w:r w:rsidRPr="00113E7C">
        <w:t>оборудования</w:t>
      </w:r>
      <w:r w:rsidRPr="00113E7C">
        <w:rPr>
          <w:spacing w:val="31"/>
        </w:rPr>
        <w:t xml:space="preserve"> </w:t>
      </w:r>
      <w:r w:rsidRPr="00113E7C">
        <w:t>с</w:t>
      </w:r>
      <w:r w:rsidRPr="00113E7C">
        <w:rPr>
          <w:spacing w:val="32"/>
        </w:rPr>
        <w:t xml:space="preserve"> </w:t>
      </w:r>
      <w:r w:rsidRPr="00113E7C">
        <w:t>ЧПУ,</w:t>
      </w:r>
      <w:r w:rsidRPr="00113E7C">
        <w:rPr>
          <w:spacing w:val="32"/>
        </w:rPr>
        <w:t xml:space="preserve"> </w:t>
      </w:r>
      <w:r w:rsidRPr="00113E7C">
        <w:t>лазерная</w:t>
      </w:r>
      <w:r w:rsidRPr="00113E7C">
        <w:rPr>
          <w:spacing w:val="31"/>
        </w:rPr>
        <w:t xml:space="preserve"> </w:t>
      </w:r>
      <w:r w:rsidRPr="00113E7C">
        <w:t>обработка</w:t>
      </w:r>
      <w:r w:rsidRPr="00113E7C">
        <w:rPr>
          <w:spacing w:val="31"/>
        </w:rPr>
        <w:t xml:space="preserve"> </w:t>
      </w:r>
      <w:r w:rsidRPr="00113E7C">
        <w:t>материалов</w:t>
      </w:r>
      <w:r w:rsidRPr="00113E7C">
        <w:rPr>
          <w:spacing w:val="31"/>
        </w:rPr>
        <w:t xml:space="preserve"> </w:t>
      </w:r>
      <w:r w:rsidRPr="00113E7C">
        <w:t>и</w:t>
      </w:r>
      <w:r w:rsidRPr="00113E7C">
        <w:rPr>
          <w:spacing w:val="32"/>
        </w:rPr>
        <w:t xml:space="preserve"> </w:t>
      </w:r>
      <w:r w:rsidRPr="00113E7C">
        <w:t>др.),</w:t>
      </w:r>
      <w:r w:rsidR="00DF27E5">
        <w:t xml:space="preserve"> </w:t>
      </w:r>
      <w:r w:rsidRPr="00113E7C">
        <w:t>«Проектирование новых материалов с заданными свойствами и изделий из этих материалов»</w:t>
      </w:r>
      <w:r w:rsidRPr="00113E7C">
        <w:rPr>
          <w:spacing w:val="1"/>
        </w:rPr>
        <w:t xml:space="preserve"> </w:t>
      </w:r>
      <w:r w:rsidRPr="00113E7C">
        <w:t>необходимо особое внимание обратить на личный вклад ребёнка в проект. Члены жюри</w:t>
      </w:r>
      <w:r w:rsidRPr="00113E7C">
        <w:rPr>
          <w:spacing w:val="1"/>
        </w:rPr>
        <w:t xml:space="preserve"> </w:t>
      </w:r>
      <w:r w:rsidRPr="00113E7C">
        <w:t>должны выявить, приобрёл ли обучающийся навыки работы на современном оборудовании</w:t>
      </w:r>
      <w:r w:rsidRPr="00113E7C">
        <w:rPr>
          <w:spacing w:val="1"/>
        </w:rPr>
        <w:t xml:space="preserve"> </w:t>
      </w:r>
      <w:r w:rsidRPr="00113E7C">
        <w:t>лично или заказал детали и конструкционные элементы в мастерской или ателье. Очень</w:t>
      </w:r>
      <w:r w:rsidRPr="00113E7C">
        <w:rPr>
          <w:spacing w:val="1"/>
        </w:rPr>
        <w:t xml:space="preserve"> </w:t>
      </w:r>
      <w:r w:rsidRPr="00113E7C">
        <w:t>важна</w:t>
      </w:r>
      <w:r w:rsidRPr="00113E7C">
        <w:rPr>
          <w:spacing w:val="-2"/>
        </w:rPr>
        <w:t xml:space="preserve"> </w:t>
      </w:r>
      <w:r w:rsidRPr="00113E7C">
        <w:t>и экологическая оценка</w:t>
      </w:r>
      <w:r w:rsidRPr="00113E7C">
        <w:rPr>
          <w:spacing w:val="1"/>
        </w:rPr>
        <w:t xml:space="preserve"> </w:t>
      </w:r>
      <w:r w:rsidRPr="00113E7C">
        <w:t>проекта.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9"/>
        <w:jc w:val="both"/>
      </w:pPr>
      <w:r w:rsidRPr="00113E7C">
        <w:t>На защиту учебных творческих проектов каждый участник олимпиады представляет</w:t>
      </w:r>
      <w:r w:rsidRPr="00113E7C">
        <w:rPr>
          <w:spacing w:val="1"/>
        </w:rPr>
        <w:t xml:space="preserve"> </w:t>
      </w:r>
      <w:r w:rsidRPr="00113E7C">
        <w:t>выполненное</w:t>
      </w:r>
      <w:r w:rsidRPr="00113E7C">
        <w:rPr>
          <w:spacing w:val="1"/>
        </w:rPr>
        <w:t xml:space="preserve"> </w:t>
      </w:r>
      <w:r w:rsidRPr="00113E7C">
        <w:t>изделие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пояснительную</w:t>
      </w:r>
      <w:r w:rsidRPr="00113E7C">
        <w:rPr>
          <w:spacing w:val="1"/>
        </w:rPr>
        <w:t xml:space="preserve"> </w:t>
      </w:r>
      <w:r w:rsidRPr="00113E7C">
        <w:t>записку,</w:t>
      </w:r>
      <w:r w:rsidRPr="00113E7C">
        <w:rPr>
          <w:spacing w:val="1"/>
        </w:rPr>
        <w:t xml:space="preserve"> </w:t>
      </w:r>
      <w:r w:rsidRPr="00113E7C">
        <w:t>готовит</w:t>
      </w:r>
      <w:r w:rsidRPr="00113E7C">
        <w:rPr>
          <w:spacing w:val="1"/>
        </w:rPr>
        <w:t xml:space="preserve"> </w:t>
      </w:r>
      <w:r w:rsidRPr="00113E7C">
        <w:t>презентацию</w:t>
      </w:r>
      <w:r w:rsidRPr="00113E7C">
        <w:rPr>
          <w:spacing w:val="1"/>
        </w:rPr>
        <w:t xml:space="preserve"> </w:t>
      </w:r>
      <w:r w:rsidRPr="00113E7C">
        <w:t>проекта.</w:t>
      </w:r>
      <w:r w:rsidRPr="00113E7C">
        <w:rPr>
          <w:spacing w:val="1"/>
        </w:rPr>
        <w:t xml:space="preserve"> </w:t>
      </w:r>
      <w:r w:rsidRPr="00113E7C">
        <w:t>Пояснительная записка выполняется в соответствии с определёнными правилами и является</w:t>
      </w:r>
      <w:r w:rsidRPr="00113E7C">
        <w:rPr>
          <w:spacing w:val="1"/>
        </w:rPr>
        <w:t xml:space="preserve"> </w:t>
      </w:r>
      <w:r w:rsidRPr="00113E7C">
        <w:t>развёрнутым</w:t>
      </w:r>
      <w:r w:rsidRPr="00113E7C">
        <w:rPr>
          <w:spacing w:val="-3"/>
        </w:rPr>
        <w:t xml:space="preserve"> </w:t>
      </w:r>
      <w:r w:rsidRPr="00113E7C">
        <w:t>описанием</w:t>
      </w:r>
      <w:r w:rsidRPr="00113E7C">
        <w:rPr>
          <w:spacing w:val="-2"/>
        </w:rPr>
        <w:t xml:space="preserve"> </w:t>
      </w:r>
      <w:r w:rsidRPr="00113E7C">
        <w:t>деятельности</w:t>
      </w:r>
      <w:r w:rsidRPr="00113E7C">
        <w:rPr>
          <w:spacing w:val="2"/>
        </w:rPr>
        <w:t xml:space="preserve"> </w:t>
      </w:r>
      <w:r w:rsidRPr="00113E7C">
        <w:t>обучающихся</w:t>
      </w:r>
      <w:r w:rsidRPr="00113E7C">
        <w:rPr>
          <w:spacing w:val="-3"/>
        </w:rPr>
        <w:t xml:space="preserve"> </w:t>
      </w:r>
      <w:r w:rsidRPr="00113E7C">
        <w:t>при</w:t>
      </w:r>
      <w:r w:rsidRPr="00113E7C">
        <w:rPr>
          <w:spacing w:val="1"/>
        </w:rPr>
        <w:t xml:space="preserve"> </w:t>
      </w:r>
      <w:r w:rsidRPr="00113E7C">
        <w:t>выполнении</w:t>
      </w:r>
      <w:r w:rsidRPr="00113E7C">
        <w:rPr>
          <w:spacing w:val="-1"/>
        </w:rPr>
        <w:t xml:space="preserve"> </w:t>
      </w:r>
      <w:r w:rsidRPr="00113E7C">
        <w:t>проекта.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9"/>
        <w:jc w:val="both"/>
      </w:pPr>
      <w:r w:rsidRPr="00113E7C">
        <w:t>Обучающиеся могут представлять разнообразные проекты по виду доминирующей</w:t>
      </w:r>
      <w:r w:rsidRPr="00113E7C">
        <w:rPr>
          <w:spacing w:val="1"/>
        </w:rPr>
        <w:t xml:space="preserve"> </w:t>
      </w:r>
      <w:r w:rsidRPr="00113E7C">
        <w:t>деятельности:</w:t>
      </w:r>
      <w:r w:rsidRPr="00113E7C">
        <w:rPr>
          <w:spacing w:val="-3"/>
        </w:rPr>
        <w:t xml:space="preserve"> </w:t>
      </w:r>
      <w:r w:rsidRPr="00113E7C">
        <w:t>исследовательские, практико-ориентированные, творческие,</w:t>
      </w:r>
      <w:r w:rsidRPr="00113E7C">
        <w:rPr>
          <w:spacing w:val="-1"/>
        </w:rPr>
        <w:t xml:space="preserve"> </w:t>
      </w:r>
      <w:r w:rsidRPr="00113E7C">
        <w:t>игровые.</w:t>
      </w:r>
    </w:p>
    <w:p w:rsidR="007739D0" w:rsidRPr="004B75DD" w:rsidRDefault="007739D0" w:rsidP="00EA180D">
      <w:pPr>
        <w:pStyle w:val="a3"/>
        <w:kinsoku w:val="0"/>
        <w:overflowPunct w:val="0"/>
        <w:ind w:left="0" w:right="3" w:firstLine="709"/>
        <w:jc w:val="both"/>
        <w:rPr>
          <w:b/>
        </w:rPr>
      </w:pPr>
      <w:r w:rsidRPr="004B75DD">
        <w:rPr>
          <w:b/>
        </w:rPr>
        <w:t>Обобщённые разделы для подготовки творческого проекта для муниципального этапа</w:t>
      </w:r>
      <w:r w:rsidRPr="004B75DD">
        <w:rPr>
          <w:b/>
          <w:spacing w:val="1"/>
        </w:rPr>
        <w:t xml:space="preserve"> </w:t>
      </w:r>
      <w:r w:rsidRPr="004B75DD">
        <w:rPr>
          <w:b/>
        </w:rPr>
        <w:t>олимпиады</w:t>
      </w:r>
      <w:r w:rsidRPr="004B75DD">
        <w:rPr>
          <w:b/>
          <w:spacing w:val="-1"/>
        </w:rPr>
        <w:t xml:space="preserve"> </w:t>
      </w:r>
      <w:r w:rsidRPr="004B75DD">
        <w:rPr>
          <w:b/>
        </w:rPr>
        <w:t>по</w:t>
      </w:r>
      <w:r w:rsidRPr="004B75DD">
        <w:rPr>
          <w:b/>
          <w:spacing w:val="-3"/>
        </w:rPr>
        <w:t xml:space="preserve"> </w:t>
      </w:r>
      <w:r w:rsidRPr="004B75DD">
        <w:rPr>
          <w:b/>
        </w:rPr>
        <w:t>технологии:</w:t>
      </w:r>
    </w:p>
    <w:p w:rsidR="00334FC8" w:rsidRPr="00334FC8" w:rsidRDefault="00334FC8" w:rsidP="00334FC8">
      <w:pPr>
        <w:widowControl/>
        <w:autoSpaceDE/>
        <w:autoSpaceDN/>
        <w:adjustRightInd/>
        <w:spacing w:line="360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szCs w:val="24"/>
          <w:lang w:eastAsia="en-US"/>
        </w:rPr>
        <w:sym w:font="Symbol" w:char="F0B7"/>
      </w:r>
      <w:r w:rsidRPr="00334FC8">
        <w:rPr>
          <w:rFonts w:eastAsia="Times New Roman"/>
          <w:sz w:val="24"/>
          <w:lang w:eastAsia="en-US"/>
        </w:rPr>
        <w:t xml:space="preserve"> по профилю </w:t>
      </w:r>
      <w:r w:rsidRPr="00334FC8">
        <w:rPr>
          <w:rFonts w:eastAsia="Times New Roman"/>
          <w:i/>
          <w:sz w:val="24"/>
          <w:lang w:eastAsia="en-US"/>
        </w:rPr>
        <w:t>«Техника, технологии и техническое творчество»:</w:t>
      </w:r>
      <w:r w:rsidRPr="00334FC8">
        <w:rPr>
          <w:rFonts w:eastAsia="Times New Roman"/>
          <w:sz w:val="24"/>
          <w:lang w:eastAsia="en-US"/>
        </w:rPr>
        <w:t xml:space="preserve">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1. Электротехника, автоматика, радиоэлектроника (в том числе проектирование систем подобных концепции «Умный дом», проектирование систем с обратной связью, проектирование электрифицированных объектов, применение систем автоматического управления для устройств бытового и промышленного применения).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2. Техническое моделирование и конструирование технико-технологических объектов.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3. Художественная обработка материалов (резьба по дереву, художественная ковка, выжигание и др.).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4. Проектирование сельскохозяйственных технологий (области проектирования – растениеводство, животноводство), агротехнические технологии.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5. Социально-ориентированные проекты (экологическое, бионическое моделирование, ландшафтно-парковый дизайн, флористика, мозаика и другие с приложением арт-объектов). Современный дизайн (фитодизайн и др.).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>6. Проектирование объектов с применением современных технологий (3Dтехнологии, фрезерные станки с ЧПУ и др.), проектирование новых материалов с заданными свойствами и объектов из новых материалов.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 </w:t>
      </w:r>
      <w:r w:rsidRPr="00334FC8">
        <w:rPr>
          <w:rFonts w:eastAsia="Times New Roman"/>
          <w:sz w:val="24"/>
          <w:lang w:eastAsia="en-US"/>
        </w:rPr>
        <w:tab/>
      </w:r>
      <w:r w:rsidRPr="00334FC8">
        <w:rPr>
          <w:rFonts w:eastAsia="Times New Roman"/>
          <w:sz w:val="24"/>
          <w:szCs w:val="24"/>
          <w:lang w:eastAsia="en-US"/>
        </w:rPr>
        <w:sym w:font="Symbol" w:char="F0B7"/>
      </w:r>
      <w:r w:rsidRPr="00334FC8">
        <w:rPr>
          <w:rFonts w:eastAsia="Times New Roman"/>
          <w:sz w:val="24"/>
          <w:lang w:eastAsia="en-US"/>
        </w:rPr>
        <w:t xml:space="preserve"> по профилю </w:t>
      </w:r>
      <w:r w:rsidRPr="00334FC8">
        <w:rPr>
          <w:rFonts w:eastAsia="Times New Roman"/>
          <w:i/>
          <w:sz w:val="24"/>
          <w:lang w:eastAsia="en-US"/>
        </w:rPr>
        <w:t>«Культура дома, дизайн и технологии»:</w:t>
      </w:r>
      <w:r w:rsidRPr="00334FC8">
        <w:rPr>
          <w:rFonts w:eastAsia="Times New Roman"/>
          <w:sz w:val="24"/>
          <w:lang w:eastAsia="en-US"/>
        </w:rPr>
        <w:t xml:space="preserve">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1. Проектирование и изготовление швейных изделий, современные технологии, мода.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2. Декоративно-прикладное творчество (рукоделие, ремёсла, керамика и др.), аксессуары. 3. Современный дизайн (дизайн изделий, дизайн среды, дизайн интерьера, фитодизайн, ландшафтный дизайн и т.д.).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lastRenderedPageBreak/>
        <w:t xml:space="preserve">4. Социально-ориентированные проекты (экологические, агротехнические, патриотической направленности, проекты по организации культурно-массовых мероприятий, шефская помощь и т.д.).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5. Национальный костюм и театральный/сценический костюм.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6. Проектирование объектов с применением современных технологий (3Dтехнологии, применение оборудования с ЧПУ, лазерная обработка материалов и др.), проектирование новых материалов с заданными свойствами.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7. Искусство кулинария и тенденции развития культуры питания.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8. Индустрия моды и красоты: основы имиджелогии и косметологии.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szCs w:val="24"/>
          <w:lang w:eastAsia="en-US"/>
        </w:rPr>
        <w:sym w:font="Symbol" w:char="F0B7"/>
      </w:r>
      <w:r w:rsidRPr="00334FC8">
        <w:rPr>
          <w:rFonts w:eastAsia="Times New Roman"/>
          <w:sz w:val="24"/>
          <w:lang w:eastAsia="en-US"/>
        </w:rPr>
        <w:t xml:space="preserve"> по профилю </w:t>
      </w:r>
      <w:r w:rsidRPr="00334FC8">
        <w:rPr>
          <w:rFonts w:eastAsia="Times New Roman"/>
          <w:i/>
          <w:sz w:val="24"/>
          <w:lang w:eastAsia="en-US"/>
        </w:rPr>
        <w:t>«Робототехника»:</w:t>
      </w:r>
      <w:r w:rsidRPr="00334FC8">
        <w:rPr>
          <w:rFonts w:eastAsia="Times New Roman"/>
          <w:sz w:val="24"/>
          <w:lang w:eastAsia="en-US"/>
        </w:rPr>
        <w:t xml:space="preserve">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Робототехника, робототехнические устройства, системы и комплексы (робототехнические устройства, функционально пригодные для выполнения различных операций, робототехнические системы, позволяющие анализировать параметры технологического процесса и оптимизировать технологические операции и процессы, робототехнические комплексы, моделирующие или реализующие технологический процесс).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>В качестве творческих проектов рекомендуется рассматривать робототехнические проекты, в которых готовым изделием (проектным продуктом) является робот или робототехническое (роботизированное) устройство (по ГОСТ Р 60.0.0.4-2019/ИСО 8373:2012), спроектированное и изготовленное учащимися самостоятельно.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Робототехнический творческий проект должен обладать тремя основными составляющими: механической, электронной, программной, которые взаимосвязаны, и каждая из которых играет существенную роль в функционировании робота, а также обеспечивает его активное взаимодействие с окружающей средой.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Жюри должно оценить эти три составляющие, а также умение учащегося ставить цель, основываясь на решении реальной проблемы современности, определять задачи, выбирая доступные технологии, и владение учащимся широким набором робототехнических компетенций.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Защита робототехнического проекта состоит из трех этапов: презентация, демонстрация работоспособности изделия и ответы на вопросы жюри.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С целью развития интереса к новому профилю «Робототехника» и привлечения наибольшего количества, учащихся к данной олимпиаде рекомендуются следующие допущения: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1. допустимо представление в качестве проекта робота для спортивных робототехнических состязаний (робот-футболист, робот-спасатель и т. п.), но как объекта исследования для решения актуальной задачи современной робототехники;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08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 xml:space="preserve">2. допустимо представление робота, созданного в составе команды, но при выполнении следующих условий: </w:t>
      </w:r>
      <w:r w:rsidRPr="00334FC8">
        <w:rPr>
          <w:rFonts w:eastAsia="Times New Roman"/>
          <w:sz w:val="24"/>
          <w:szCs w:val="24"/>
          <w:lang w:eastAsia="en-US"/>
        </w:rPr>
        <w:sym w:font="Symbol" w:char="F02D"/>
      </w:r>
      <w:r w:rsidRPr="00334FC8">
        <w:rPr>
          <w:rFonts w:eastAsia="Times New Roman"/>
          <w:sz w:val="24"/>
          <w:lang w:eastAsia="en-US"/>
        </w:rPr>
        <w:t xml:space="preserve"> на каждом этапе олимпиады командный робот может быть представлен только одним участником и только один раз; </w:t>
      </w:r>
      <w:r w:rsidRPr="00334FC8">
        <w:rPr>
          <w:rFonts w:eastAsia="Times New Roman"/>
          <w:sz w:val="24"/>
          <w:szCs w:val="24"/>
          <w:lang w:eastAsia="en-US"/>
        </w:rPr>
        <w:sym w:font="Symbol" w:char="F02D"/>
      </w:r>
      <w:r w:rsidRPr="00334FC8">
        <w:rPr>
          <w:rFonts w:eastAsia="Times New Roman"/>
          <w:sz w:val="24"/>
          <w:lang w:eastAsia="en-US"/>
        </w:rPr>
        <w:t xml:space="preserve"> участник выполнял роль конструктора, электронщика или программиста и внес существенный вклад в разработку; </w:t>
      </w:r>
      <w:r w:rsidRPr="00334FC8">
        <w:rPr>
          <w:rFonts w:eastAsia="Times New Roman"/>
          <w:sz w:val="24"/>
          <w:szCs w:val="24"/>
          <w:lang w:eastAsia="en-US"/>
        </w:rPr>
        <w:sym w:font="Symbol" w:char="F02D"/>
      </w:r>
      <w:r w:rsidRPr="00334FC8">
        <w:rPr>
          <w:rFonts w:eastAsia="Times New Roman"/>
          <w:sz w:val="24"/>
          <w:lang w:eastAsia="en-US"/>
        </w:rPr>
        <w:t xml:space="preserve"> участник может четко выделить и представить собственную часть проекта с соответствующей формулировкой цели и задач; </w:t>
      </w:r>
      <w:r w:rsidRPr="00334FC8">
        <w:rPr>
          <w:rFonts w:eastAsia="Times New Roman"/>
          <w:sz w:val="24"/>
          <w:szCs w:val="24"/>
          <w:lang w:eastAsia="en-US"/>
        </w:rPr>
        <w:sym w:font="Symbol" w:char="F02D"/>
      </w:r>
      <w:r w:rsidRPr="00334FC8">
        <w:rPr>
          <w:rFonts w:eastAsia="Times New Roman"/>
          <w:sz w:val="24"/>
          <w:lang w:eastAsia="en-US"/>
        </w:rPr>
        <w:t xml:space="preserve"> участник представляет свою часть работы, но готов ответить на вопросы по всему представляемому роботу.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szCs w:val="24"/>
          <w:lang w:eastAsia="en-US"/>
        </w:rPr>
        <w:sym w:font="Symbol" w:char="F0B7"/>
      </w:r>
      <w:r w:rsidRPr="00334FC8">
        <w:rPr>
          <w:rFonts w:eastAsia="Times New Roman"/>
          <w:sz w:val="24"/>
          <w:lang w:eastAsia="en-US"/>
        </w:rPr>
        <w:t xml:space="preserve"> по профилю </w:t>
      </w:r>
      <w:r w:rsidRPr="00334FC8">
        <w:rPr>
          <w:rFonts w:eastAsia="Times New Roman"/>
          <w:i/>
          <w:sz w:val="24"/>
          <w:lang w:eastAsia="en-US"/>
        </w:rPr>
        <w:t>«Информационная безопасность»:</w:t>
      </w:r>
      <w:r w:rsidRPr="00334FC8">
        <w:rPr>
          <w:rFonts w:eastAsia="Times New Roman"/>
          <w:sz w:val="24"/>
          <w:lang w:eastAsia="en-US"/>
        </w:rPr>
        <w:t xml:space="preserve"> </w:t>
      </w:r>
    </w:p>
    <w:p w:rsidR="00334FC8" w:rsidRPr="00334FC8" w:rsidRDefault="00334FC8" w:rsidP="009C36D6">
      <w:pPr>
        <w:widowControl/>
        <w:autoSpaceDE/>
        <w:autoSpaceDN/>
        <w:adjustRightInd/>
        <w:spacing w:line="276" w:lineRule="auto"/>
        <w:ind w:firstLine="720"/>
        <w:jc w:val="both"/>
        <w:rPr>
          <w:rFonts w:eastAsia="Times New Roman"/>
          <w:sz w:val="24"/>
          <w:lang w:eastAsia="en-US"/>
        </w:rPr>
      </w:pPr>
      <w:r w:rsidRPr="00334FC8">
        <w:rPr>
          <w:rFonts w:eastAsia="Times New Roman"/>
          <w:sz w:val="24"/>
          <w:lang w:eastAsia="en-US"/>
        </w:rPr>
        <w:t>В 2022-2023 учебном году выполнение творческого проекта по профилю «Информационная безопасность» не предусмотрено.</w:t>
      </w:r>
    </w:p>
    <w:p w:rsidR="00334FC8" w:rsidRPr="00334FC8" w:rsidRDefault="00334FC8" w:rsidP="00334FC8"/>
    <w:p w:rsidR="007739D0" w:rsidRDefault="00EA180D" w:rsidP="00334FC8">
      <w:pPr>
        <w:ind w:firstLine="720"/>
      </w:pPr>
      <w:r>
        <w:t>П</w:t>
      </w:r>
      <w:r w:rsidR="007739D0" w:rsidRPr="00113E7C">
        <w:t>орядок проведения оценки творческого проекта олимпиады</w:t>
      </w:r>
      <w:r w:rsidR="00334FC8">
        <w:t xml:space="preserve"> </w:t>
      </w:r>
      <w:r w:rsidR="007739D0" w:rsidRPr="00113E7C">
        <w:rPr>
          <w:spacing w:val="-57"/>
        </w:rPr>
        <w:t xml:space="preserve"> </w:t>
      </w:r>
      <w:r w:rsidR="00334FC8">
        <w:rPr>
          <w:spacing w:val="-57"/>
        </w:rPr>
        <w:t xml:space="preserve">       </w:t>
      </w:r>
      <w:r w:rsidR="007739D0" w:rsidRPr="00113E7C">
        <w:t>по</w:t>
      </w:r>
      <w:r w:rsidR="007739D0" w:rsidRPr="00113E7C">
        <w:rPr>
          <w:spacing w:val="-1"/>
        </w:rPr>
        <w:t xml:space="preserve"> </w:t>
      </w:r>
      <w:r w:rsidR="007739D0" w:rsidRPr="00113E7C">
        <w:t>технологии</w:t>
      </w:r>
    </w:p>
    <w:p w:rsidR="00334FC8" w:rsidRPr="00113E7C" w:rsidRDefault="00334FC8" w:rsidP="00334FC8"/>
    <w:tbl>
      <w:tblPr>
        <w:tblW w:w="0" w:type="auto"/>
        <w:tblInd w:w="2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92"/>
        <w:gridCol w:w="1815"/>
        <w:gridCol w:w="1932"/>
        <w:gridCol w:w="1341"/>
        <w:gridCol w:w="2127"/>
      </w:tblGrid>
      <w:tr w:rsidR="007739D0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4B75DD" w:rsidRDefault="007739D0" w:rsidP="00EA180D">
            <w:pPr>
              <w:pStyle w:val="TableParagraph"/>
              <w:kinsoku w:val="0"/>
              <w:overflowPunct w:val="0"/>
              <w:ind w:right="682"/>
              <w:jc w:val="center"/>
              <w:rPr>
                <w:iCs/>
              </w:rPr>
            </w:pPr>
            <w:r w:rsidRPr="004B75DD">
              <w:rPr>
                <w:iCs/>
              </w:rPr>
              <w:lastRenderedPageBreak/>
              <w:t>Этап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4B75DD" w:rsidRDefault="007739D0" w:rsidP="00EA180D">
            <w:pPr>
              <w:pStyle w:val="TableParagraph"/>
              <w:kinsoku w:val="0"/>
              <w:overflowPunct w:val="0"/>
              <w:ind w:right="580"/>
              <w:jc w:val="center"/>
              <w:rPr>
                <w:iCs/>
              </w:rPr>
            </w:pPr>
            <w:r w:rsidRPr="004B75DD">
              <w:rPr>
                <w:iCs/>
              </w:rPr>
              <w:t>Класс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4B75DD" w:rsidRDefault="007739D0" w:rsidP="00EA180D">
            <w:pPr>
              <w:pStyle w:val="TableParagraph"/>
              <w:kinsoku w:val="0"/>
              <w:overflowPunct w:val="0"/>
              <w:ind w:left="568" w:right="154" w:hanging="402"/>
              <w:jc w:val="center"/>
              <w:rPr>
                <w:iCs/>
              </w:rPr>
            </w:pPr>
            <w:r w:rsidRPr="004B75DD">
              <w:rPr>
                <w:iCs/>
                <w:spacing w:val="-1"/>
              </w:rPr>
              <w:t>Пояснительная</w:t>
            </w:r>
            <w:r w:rsidRPr="004B75DD">
              <w:rPr>
                <w:iCs/>
                <w:spacing w:val="-57"/>
              </w:rPr>
              <w:t xml:space="preserve"> </w:t>
            </w:r>
            <w:r w:rsidRPr="004B75DD">
              <w:rPr>
                <w:iCs/>
              </w:rPr>
              <w:t>записка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4B75DD" w:rsidRDefault="007739D0" w:rsidP="00EA180D">
            <w:pPr>
              <w:pStyle w:val="TableParagraph"/>
              <w:kinsoku w:val="0"/>
              <w:overflowPunct w:val="0"/>
              <w:ind w:right="327"/>
              <w:jc w:val="center"/>
              <w:rPr>
                <w:iCs/>
              </w:rPr>
            </w:pPr>
            <w:r w:rsidRPr="004B75DD">
              <w:rPr>
                <w:iCs/>
              </w:rPr>
              <w:t>Изделие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4B75DD" w:rsidRDefault="007739D0" w:rsidP="00EA180D">
            <w:pPr>
              <w:pStyle w:val="TableParagraph"/>
              <w:kinsoku w:val="0"/>
              <w:overflowPunct w:val="0"/>
              <w:ind w:right="584"/>
              <w:jc w:val="center"/>
              <w:rPr>
                <w:iCs/>
              </w:rPr>
            </w:pPr>
            <w:r w:rsidRPr="004B75DD">
              <w:rPr>
                <w:iCs/>
                <w:spacing w:val="-57"/>
              </w:rPr>
              <w:t xml:space="preserve"> </w:t>
            </w:r>
            <w:r w:rsidR="00380333">
              <w:rPr>
                <w:iCs/>
                <w:spacing w:val="-1"/>
              </w:rPr>
              <w:t>П</w:t>
            </w:r>
            <w:r w:rsidRPr="004B75DD">
              <w:rPr>
                <w:iCs/>
                <w:spacing w:val="-1"/>
              </w:rPr>
              <w:t>резентация</w:t>
            </w:r>
            <w:r w:rsidR="00EA180D" w:rsidRPr="004B75DD">
              <w:rPr>
                <w:iCs/>
                <w:spacing w:val="-1"/>
              </w:rPr>
              <w:t xml:space="preserve"> </w:t>
            </w:r>
            <w:r w:rsidRPr="004B75DD">
              <w:rPr>
                <w:iCs/>
              </w:rPr>
              <w:t>проекта</w:t>
            </w:r>
          </w:p>
        </w:tc>
      </w:tr>
      <w:tr w:rsidR="007739D0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1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a3"/>
              <w:kinsoku w:val="0"/>
              <w:overflowPunct w:val="0"/>
              <w:ind w:left="4436" w:right="638" w:hanging="3613"/>
              <w:rPr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334FC8" w:rsidP="00113E7C">
            <w:pPr>
              <w:pStyle w:val="TableParagraph"/>
              <w:kinsoku w:val="0"/>
              <w:overflowPunct w:val="0"/>
              <w:ind w:left="5"/>
              <w:jc w:val="center"/>
            </w:pPr>
            <w:r>
              <w:t>7</w:t>
            </w:r>
            <w:r w:rsidRPr="00334FC8">
              <w:t>–</w:t>
            </w:r>
            <w:r w:rsidR="007739D0" w:rsidRPr="00113E7C">
              <w:t>8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right="835"/>
              <w:jc w:val="right"/>
            </w:pPr>
            <w:r w:rsidRPr="00113E7C"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334" w:right="327"/>
              <w:jc w:val="center"/>
            </w:pPr>
            <w:r w:rsidRPr="00113E7C"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89" w:right="784"/>
              <w:jc w:val="center"/>
            </w:pPr>
            <w:r w:rsidRPr="00113E7C">
              <w:t>10</w:t>
            </w:r>
          </w:p>
        </w:tc>
      </w:tr>
      <w:tr w:rsidR="007739D0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a3"/>
              <w:kinsoku w:val="0"/>
              <w:overflowPunct w:val="0"/>
              <w:ind w:left="4436" w:right="638" w:hanging="3613"/>
              <w:rPr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5"/>
              <w:jc w:val="center"/>
            </w:pPr>
            <w:r w:rsidRPr="00113E7C"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right="835"/>
              <w:jc w:val="right"/>
            </w:pPr>
            <w:r w:rsidRPr="00113E7C"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334" w:right="327"/>
              <w:jc w:val="center"/>
            </w:pPr>
            <w:r w:rsidRPr="00113E7C"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89" w:right="784"/>
              <w:jc w:val="center"/>
            </w:pPr>
            <w:r w:rsidRPr="00113E7C">
              <w:t>10</w:t>
            </w:r>
          </w:p>
        </w:tc>
      </w:tr>
      <w:tr w:rsidR="007739D0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a3"/>
              <w:kinsoku w:val="0"/>
              <w:overflowPunct w:val="0"/>
              <w:ind w:left="4436" w:right="638" w:hanging="3613"/>
              <w:rPr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584" w:right="579"/>
              <w:jc w:val="center"/>
            </w:pPr>
            <w:r w:rsidRPr="00113E7C">
              <w:t>10–11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right="835"/>
              <w:jc w:val="right"/>
            </w:pPr>
            <w:r w:rsidRPr="00113E7C">
              <w:t>10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334" w:right="327"/>
              <w:jc w:val="center"/>
            </w:pPr>
            <w:r w:rsidRPr="00113E7C"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789" w:right="784"/>
              <w:jc w:val="center"/>
            </w:pPr>
            <w:r w:rsidRPr="00113E7C">
              <w:t>10</w:t>
            </w:r>
          </w:p>
        </w:tc>
      </w:tr>
    </w:tbl>
    <w:p w:rsidR="00EA180D" w:rsidRDefault="00EA180D" w:rsidP="00EA180D">
      <w:pPr>
        <w:pStyle w:val="a5"/>
        <w:tabs>
          <w:tab w:val="left" w:pos="1347"/>
        </w:tabs>
        <w:kinsoku w:val="0"/>
        <w:overflowPunct w:val="0"/>
        <w:ind w:left="158" w:right="224" w:firstLine="0"/>
        <w:rPr>
          <w:b/>
          <w:bCs/>
        </w:rPr>
      </w:pPr>
      <w:bookmarkStart w:id="3" w:name="_bookmark7"/>
      <w:bookmarkEnd w:id="3"/>
    </w:p>
    <w:p w:rsidR="007739D0" w:rsidRPr="00EA180D" w:rsidRDefault="007739D0" w:rsidP="00050469">
      <w:pPr>
        <w:pStyle w:val="a5"/>
        <w:numPr>
          <w:ilvl w:val="1"/>
          <w:numId w:val="4"/>
        </w:numPr>
        <w:tabs>
          <w:tab w:val="left" w:pos="709"/>
        </w:tabs>
        <w:kinsoku w:val="0"/>
        <w:overflowPunct w:val="0"/>
        <w:ind w:left="0" w:right="3" w:firstLine="709"/>
        <w:rPr>
          <w:b/>
          <w:bCs/>
          <w:i/>
        </w:rPr>
      </w:pPr>
      <w:r w:rsidRPr="00EA180D">
        <w:rPr>
          <w:b/>
          <w:bCs/>
          <w:i/>
        </w:rPr>
        <w:t>Перечень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справочных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материалов,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средств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связи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и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электронно-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вычислительной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техники,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разрешенных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к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использованию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во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время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проведения</w:t>
      </w:r>
      <w:r w:rsidRPr="00EA180D">
        <w:rPr>
          <w:b/>
          <w:bCs/>
          <w:i/>
          <w:spacing w:val="1"/>
        </w:rPr>
        <w:t xml:space="preserve"> </w:t>
      </w:r>
      <w:r w:rsidRPr="00EA180D">
        <w:rPr>
          <w:b/>
          <w:bCs/>
          <w:i/>
        </w:rPr>
        <w:t>олимпиады</w:t>
      </w:r>
      <w:r w:rsidR="00EA180D">
        <w:rPr>
          <w:b/>
          <w:bCs/>
          <w:i/>
        </w:rPr>
        <w:t>.</w:t>
      </w:r>
    </w:p>
    <w:p w:rsidR="007739D0" w:rsidRPr="00113E7C" w:rsidRDefault="007739D0" w:rsidP="00EA180D">
      <w:pPr>
        <w:pStyle w:val="a3"/>
        <w:kinsoku w:val="0"/>
        <w:overflowPunct w:val="0"/>
        <w:ind w:left="0" w:right="3" w:firstLine="707"/>
        <w:jc w:val="both"/>
      </w:pPr>
      <w:r w:rsidRPr="00113E7C">
        <w:t>При</w:t>
      </w:r>
      <w:r w:rsidRPr="00113E7C">
        <w:rPr>
          <w:spacing w:val="1"/>
        </w:rPr>
        <w:t xml:space="preserve"> </w:t>
      </w:r>
      <w:r w:rsidRPr="00113E7C">
        <w:t>выполнении</w:t>
      </w:r>
      <w:r w:rsidRPr="00113E7C">
        <w:rPr>
          <w:spacing w:val="1"/>
        </w:rPr>
        <w:t xml:space="preserve"> </w:t>
      </w:r>
      <w:r w:rsidRPr="00113E7C">
        <w:t>заданий</w:t>
      </w:r>
      <w:r w:rsidRPr="00113E7C">
        <w:rPr>
          <w:spacing w:val="1"/>
        </w:rPr>
        <w:t xml:space="preserve"> </w:t>
      </w:r>
      <w:r w:rsidRPr="00113E7C">
        <w:t>теоретического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практического</w:t>
      </w:r>
      <w:r w:rsidRPr="00113E7C">
        <w:rPr>
          <w:spacing w:val="1"/>
        </w:rPr>
        <w:t xml:space="preserve"> </w:t>
      </w:r>
      <w:r w:rsidRPr="00113E7C">
        <w:t>туров</w:t>
      </w:r>
      <w:r w:rsidRPr="00113E7C">
        <w:rPr>
          <w:spacing w:val="1"/>
        </w:rPr>
        <w:t xml:space="preserve"> </w:t>
      </w:r>
      <w:r w:rsidRPr="00113E7C">
        <w:t>олимпиады</w:t>
      </w:r>
      <w:r w:rsidRPr="00113E7C">
        <w:rPr>
          <w:spacing w:val="1"/>
        </w:rPr>
        <w:t xml:space="preserve"> </w:t>
      </w:r>
      <w:r w:rsidRPr="00113E7C">
        <w:t>допускается</w:t>
      </w:r>
      <w:r w:rsidRPr="00113E7C">
        <w:rPr>
          <w:spacing w:val="1"/>
        </w:rPr>
        <w:t xml:space="preserve"> </w:t>
      </w:r>
      <w:r w:rsidRPr="00113E7C">
        <w:t>использование</w:t>
      </w:r>
      <w:r w:rsidRPr="00113E7C">
        <w:rPr>
          <w:spacing w:val="1"/>
        </w:rPr>
        <w:t xml:space="preserve"> </w:t>
      </w:r>
      <w:r w:rsidRPr="00113E7C">
        <w:t>только</w:t>
      </w:r>
      <w:r w:rsidRPr="00113E7C">
        <w:rPr>
          <w:spacing w:val="1"/>
        </w:rPr>
        <w:t xml:space="preserve"> </w:t>
      </w:r>
      <w:r w:rsidRPr="00113E7C">
        <w:t>справочных</w:t>
      </w:r>
      <w:r w:rsidRPr="00113E7C">
        <w:rPr>
          <w:spacing w:val="1"/>
        </w:rPr>
        <w:t xml:space="preserve"> </w:t>
      </w:r>
      <w:r w:rsidRPr="00113E7C">
        <w:t>материалов,</w:t>
      </w:r>
      <w:r w:rsidRPr="00113E7C">
        <w:rPr>
          <w:spacing w:val="1"/>
        </w:rPr>
        <w:t xml:space="preserve"> </w:t>
      </w:r>
      <w:r w:rsidRPr="00113E7C">
        <w:t>средств</w:t>
      </w:r>
      <w:r w:rsidRPr="00113E7C">
        <w:rPr>
          <w:spacing w:val="1"/>
        </w:rPr>
        <w:t xml:space="preserve"> </w:t>
      </w:r>
      <w:r w:rsidRPr="00113E7C">
        <w:t>связи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электронно-</w:t>
      </w:r>
      <w:r w:rsidRPr="00113E7C">
        <w:rPr>
          <w:spacing w:val="1"/>
        </w:rPr>
        <w:t xml:space="preserve"> </w:t>
      </w:r>
      <w:r w:rsidRPr="00113E7C">
        <w:t>вычислительной техники, предоставленных организаторами, предусмотренных в заданиях и</w:t>
      </w:r>
      <w:r w:rsidRPr="00113E7C">
        <w:rPr>
          <w:spacing w:val="1"/>
        </w:rPr>
        <w:t xml:space="preserve"> </w:t>
      </w:r>
      <w:r w:rsidRPr="00113E7C">
        <w:t>критериях оценивания. Запрещается пользоваться принесенными с собой калькуляторами</w:t>
      </w:r>
      <w:r w:rsidRPr="00113E7C">
        <w:rPr>
          <w:spacing w:val="1"/>
        </w:rPr>
        <w:t xml:space="preserve"> </w:t>
      </w:r>
      <w:r w:rsidRPr="00113E7C">
        <w:t>справочными</w:t>
      </w:r>
      <w:r w:rsidRPr="00113E7C">
        <w:rPr>
          <w:spacing w:val="-2"/>
        </w:rPr>
        <w:t xml:space="preserve"> </w:t>
      </w:r>
      <w:r w:rsidRPr="00113E7C">
        <w:t>материалами,</w:t>
      </w:r>
      <w:r w:rsidRPr="00113E7C">
        <w:rPr>
          <w:spacing w:val="-2"/>
        </w:rPr>
        <w:t xml:space="preserve"> </w:t>
      </w:r>
      <w:r w:rsidRPr="00113E7C">
        <w:t>средствами</w:t>
      </w:r>
      <w:r w:rsidRPr="00113E7C">
        <w:rPr>
          <w:spacing w:val="-2"/>
        </w:rPr>
        <w:t xml:space="preserve"> </w:t>
      </w:r>
      <w:r w:rsidRPr="00113E7C">
        <w:t>связи</w:t>
      </w:r>
      <w:r w:rsidRPr="00113E7C">
        <w:rPr>
          <w:spacing w:val="-1"/>
        </w:rPr>
        <w:t xml:space="preserve"> </w:t>
      </w:r>
      <w:r w:rsidRPr="00113E7C">
        <w:t>и</w:t>
      </w:r>
      <w:r w:rsidRPr="00113E7C">
        <w:rPr>
          <w:spacing w:val="-2"/>
        </w:rPr>
        <w:t xml:space="preserve"> </w:t>
      </w:r>
      <w:r w:rsidRPr="00113E7C">
        <w:t>электронно-вычислительной</w:t>
      </w:r>
      <w:r w:rsidRPr="00113E7C">
        <w:rPr>
          <w:spacing w:val="-2"/>
        </w:rPr>
        <w:t xml:space="preserve"> </w:t>
      </w:r>
      <w:r w:rsidRPr="00113E7C">
        <w:t>техникой.</w:t>
      </w:r>
    </w:p>
    <w:p w:rsidR="007739D0" w:rsidRPr="00113E7C" w:rsidRDefault="007739D0" w:rsidP="00EA180D">
      <w:pPr>
        <w:pStyle w:val="a3"/>
        <w:kinsoku w:val="0"/>
        <w:overflowPunct w:val="0"/>
        <w:ind w:left="0"/>
      </w:pPr>
    </w:p>
    <w:p w:rsidR="007739D0" w:rsidRPr="00EA180D" w:rsidRDefault="007739D0" w:rsidP="00050469">
      <w:pPr>
        <w:pStyle w:val="a5"/>
        <w:numPr>
          <w:ilvl w:val="1"/>
          <w:numId w:val="4"/>
        </w:numPr>
        <w:tabs>
          <w:tab w:val="left" w:pos="709"/>
        </w:tabs>
        <w:kinsoku w:val="0"/>
        <w:overflowPunct w:val="0"/>
        <w:ind w:left="0" w:firstLine="709"/>
        <w:jc w:val="left"/>
        <w:rPr>
          <w:b/>
          <w:bCs/>
          <w:i/>
        </w:rPr>
      </w:pPr>
      <w:bookmarkStart w:id="4" w:name="_bookmark8"/>
      <w:bookmarkEnd w:id="4"/>
      <w:r w:rsidRPr="00EA180D">
        <w:rPr>
          <w:b/>
          <w:bCs/>
          <w:i/>
        </w:rPr>
        <w:t>Критерии</w:t>
      </w:r>
      <w:r w:rsidRPr="00EA180D">
        <w:rPr>
          <w:b/>
          <w:bCs/>
          <w:i/>
          <w:spacing w:val="-1"/>
        </w:rPr>
        <w:t xml:space="preserve"> </w:t>
      </w:r>
      <w:r w:rsidRPr="00EA180D">
        <w:rPr>
          <w:b/>
          <w:bCs/>
          <w:i/>
        </w:rPr>
        <w:t>и</w:t>
      </w:r>
      <w:r w:rsidRPr="00EA180D">
        <w:rPr>
          <w:b/>
          <w:bCs/>
          <w:i/>
          <w:spacing w:val="-2"/>
        </w:rPr>
        <w:t xml:space="preserve"> </w:t>
      </w:r>
      <w:r w:rsidRPr="00EA180D">
        <w:rPr>
          <w:b/>
          <w:bCs/>
          <w:i/>
        </w:rPr>
        <w:t>методика</w:t>
      </w:r>
      <w:r w:rsidRPr="00EA180D">
        <w:rPr>
          <w:b/>
          <w:bCs/>
          <w:i/>
          <w:spacing w:val="-3"/>
        </w:rPr>
        <w:t xml:space="preserve"> </w:t>
      </w:r>
      <w:r w:rsidRPr="00EA180D">
        <w:rPr>
          <w:b/>
          <w:bCs/>
          <w:i/>
        </w:rPr>
        <w:t>оценивания</w:t>
      </w:r>
      <w:r w:rsidRPr="00EA180D">
        <w:rPr>
          <w:b/>
          <w:bCs/>
          <w:i/>
          <w:spacing w:val="-2"/>
        </w:rPr>
        <w:t xml:space="preserve"> </w:t>
      </w:r>
      <w:r w:rsidRPr="00EA180D">
        <w:rPr>
          <w:b/>
          <w:bCs/>
          <w:i/>
        </w:rPr>
        <w:t>выполненных</w:t>
      </w:r>
      <w:r w:rsidRPr="00EA180D">
        <w:rPr>
          <w:b/>
          <w:bCs/>
          <w:i/>
          <w:spacing w:val="-2"/>
        </w:rPr>
        <w:t xml:space="preserve"> </w:t>
      </w:r>
      <w:r w:rsidRPr="00EA180D">
        <w:rPr>
          <w:b/>
          <w:bCs/>
          <w:i/>
        </w:rPr>
        <w:t>олимпиадных</w:t>
      </w:r>
      <w:r w:rsidRPr="00EA180D">
        <w:rPr>
          <w:b/>
          <w:bCs/>
          <w:i/>
          <w:spacing w:val="-5"/>
        </w:rPr>
        <w:t xml:space="preserve"> </w:t>
      </w:r>
      <w:r w:rsidRPr="00EA180D">
        <w:rPr>
          <w:b/>
          <w:bCs/>
          <w:i/>
        </w:rPr>
        <w:t>заданий</w:t>
      </w:r>
      <w:r w:rsidR="00EA180D">
        <w:rPr>
          <w:b/>
          <w:bCs/>
          <w:i/>
        </w:rPr>
        <w:t>.</w:t>
      </w:r>
    </w:p>
    <w:p w:rsidR="007739D0" w:rsidRPr="00113E7C" w:rsidRDefault="00334FC8" w:rsidP="00EA180D">
      <w:pPr>
        <w:pStyle w:val="a3"/>
        <w:kinsoku w:val="0"/>
        <w:overflowPunct w:val="0"/>
        <w:ind w:left="0" w:right="234" w:firstLine="707"/>
        <w:jc w:val="both"/>
      </w:pPr>
      <w:r w:rsidRPr="00113E7C">
        <w:t>При оценивании</w:t>
      </w:r>
      <w:r w:rsidR="007739D0" w:rsidRPr="00113E7C">
        <w:rPr>
          <w:spacing w:val="1"/>
        </w:rPr>
        <w:t xml:space="preserve"> </w:t>
      </w:r>
      <w:r w:rsidR="007739D0" w:rsidRPr="00113E7C">
        <w:t>олимпиадных</w:t>
      </w:r>
      <w:r w:rsidR="007739D0" w:rsidRPr="00113E7C">
        <w:rPr>
          <w:spacing w:val="1"/>
        </w:rPr>
        <w:t xml:space="preserve"> </w:t>
      </w:r>
      <w:r w:rsidR="007739D0" w:rsidRPr="00113E7C">
        <w:t>заданий</w:t>
      </w:r>
      <w:r w:rsidR="007739D0" w:rsidRPr="00113E7C">
        <w:rPr>
          <w:spacing w:val="1"/>
        </w:rPr>
        <w:t xml:space="preserve"> </w:t>
      </w:r>
      <w:r w:rsidRPr="00113E7C">
        <w:t xml:space="preserve">жюри </w:t>
      </w:r>
      <w:r w:rsidRPr="00113E7C">
        <w:rPr>
          <w:spacing w:val="-1"/>
        </w:rPr>
        <w:t>рекомендуется</w:t>
      </w:r>
      <w:r w:rsidR="007739D0" w:rsidRPr="00113E7C">
        <w:t>: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по всем теоретическим и практическим заданиям начисление баллов производить</w:t>
      </w:r>
      <w:r w:rsidRPr="00113E7C">
        <w:rPr>
          <w:spacing w:val="1"/>
        </w:rPr>
        <w:t xml:space="preserve"> </w:t>
      </w:r>
      <w:r w:rsidRPr="00113E7C">
        <w:t>целыми, а не дробными числами, уйдя от ошибок, так как дробные числа только увеличат их</w:t>
      </w:r>
      <w:r w:rsidRPr="00113E7C">
        <w:rPr>
          <w:spacing w:val="1"/>
        </w:rPr>
        <w:t xml:space="preserve"> </w:t>
      </w:r>
      <w:r w:rsidRPr="00113E7C">
        <w:t>вероятность, при этом общий результат будет получен в целых числах, что упростит подсчёт</w:t>
      </w:r>
      <w:r w:rsidRPr="00113E7C">
        <w:rPr>
          <w:spacing w:val="1"/>
        </w:rPr>
        <w:t xml:space="preserve"> </w:t>
      </w:r>
      <w:r w:rsidRPr="00113E7C">
        <w:t>баллов</w:t>
      </w:r>
      <w:r w:rsidRPr="00113E7C">
        <w:rPr>
          <w:spacing w:val="-2"/>
        </w:rPr>
        <w:t xml:space="preserve"> </w:t>
      </w:r>
      <w:r w:rsidRPr="00113E7C">
        <w:t>всех</w:t>
      </w:r>
      <w:r w:rsidRPr="00113E7C">
        <w:rPr>
          <w:spacing w:val="4"/>
        </w:rPr>
        <w:t xml:space="preserve"> </w:t>
      </w:r>
      <w:r w:rsidRPr="00113E7C">
        <w:t>участников;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размер    максимальных   баллов    за   задания    теоретического    тура    установить</w:t>
      </w:r>
      <w:r w:rsidRPr="00113E7C">
        <w:rPr>
          <w:spacing w:val="1"/>
        </w:rPr>
        <w:t xml:space="preserve"> </w:t>
      </w:r>
      <w:r w:rsidRPr="00113E7C">
        <w:t>в зависимости от уровня сложности задания, за задания одного уровня сложности начислять</w:t>
      </w:r>
      <w:r w:rsidRPr="00113E7C">
        <w:rPr>
          <w:spacing w:val="1"/>
        </w:rPr>
        <w:t xml:space="preserve"> </w:t>
      </w:r>
      <w:r w:rsidRPr="00113E7C">
        <w:t>одинаковый</w:t>
      </w:r>
      <w:r w:rsidRPr="00113E7C">
        <w:rPr>
          <w:spacing w:val="-1"/>
        </w:rPr>
        <w:t xml:space="preserve"> </w:t>
      </w:r>
      <w:r w:rsidRPr="00113E7C">
        <w:t>максимальный балл;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для</w:t>
      </w:r>
      <w:r w:rsidRPr="00113E7C">
        <w:rPr>
          <w:spacing w:val="1"/>
        </w:rPr>
        <w:t xml:space="preserve"> </w:t>
      </w:r>
      <w:r w:rsidRPr="00113E7C">
        <w:t>удобства</w:t>
      </w:r>
      <w:r w:rsidRPr="00113E7C">
        <w:rPr>
          <w:spacing w:val="1"/>
        </w:rPr>
        <w:t xml:space="preserve"> </w:t>
      </w:r>
      <w:r w:rsidRPr="00113E7C">
        <w:t>подсчёта</w:t>
      </w:r>
      <w:r w:rsidRPr="00113E7C">
        <w:rPr>
          <w:spacing w:val="1"/>
        </w:rPr>
        <w:t xml:space="preserve"> </w:t>
      </w:r>
      <w:r w:rsidRPr="00113E7C">
        <w:t>результатов</w:t>
      </w:r>
      <w:r w:rsidRPr="00113E7C">
        <w:rPr>
          <w:spacing w:val="1"/>
        </w:rPr>
        <w:t xml:space="preserve"> </w:t>
      </w:r>
      <w:r w:rsidRPr="00113E7C">
        <w:t>теоретического</w:t>
      </w:r>
      <w:r w:rsidRPr="00113E7C">
        <w:rPr>
          <w:spacing w:val="1"/>
        </w:rPr>
        <w:t xml:space="preserve"> </w:t>
      </w:r>
      <w:r w:rsidRPr="00113E7C">
        <w:t>тура</w:t>
      </w:r>
      <w:r w:rsidRPr="00113E7C">
        <w:rPr>
          <w:spacing w:val="1"/>
        </w:rPr>
        <w:t xml:space="preserve"> </w:t>
      </w:r>
      <w:r w:rsidRPr="00113E7C">
        <w:t>за</w:t>
      </w:r>
      <w:r w:rsidRPr="00113E7C">
        <w:rPr>
          <w:spacing w:val="1"/>
        </w:rPr>
        <w:t xml:space="preserve"> </w:t>
      </w:r>
      <w:r w:rsidRPr="00113E7C">
        <w:t>каждое</w:t>
      </w:r>
      <w:r w:rsidRPr="00113E7C">
        <w:rPr>
          <w:spacing w:val="1"/>
        </w:rPr>
        <w:t xml:space="preserve"> </w:t>
      </w:r>
      <w:r w:rsidRPr="00113E7C">
        <w:t>правильно</w:t>
      </w:r>
      <w:r w:rsidRPr="00113E7C">
        <w:rPr>
          <w:spacing w:val="1"/>
        </w:rPr>
        <w:t xml:space="preserve"> </w:t>
      </w:r>
      <w:r w:rsidRPr="00113E7C">
        <w:t>выполненное задание участник конкурса получает 1 балл, выполненное задание частично –</w:t>
      </w:r>
      <w:r w:rsidRPr="00113E7C">
        <w:rPr>
          <w:spacing w:val="1"/>
        </w:rPr>
        <w:t xml:space="preserve"> </w:t>
      </w:r>
      <w:r w:rsidRPr="00113E7C">
        <w:t>0,5</w:t>
      </w:r>
      <w:r w:rsidRPr="00113E7C">
        <w:rPr>
          <w:spacing w:val="-1"/>
        </w:rPr>
        <w:t xml:space="preserve"> </w:t>
      </w:r>
      <w:r w:rsidRPr="00113E7C">
        <w:t>балла,</w:t>
      </w:r>
      <w:r w:rsidRPr="00113E7C">
        <w:rPr>
          <w:spacing w:val="-1"/>
        </w:rPr>
        <w:t xml:space="preserve"> </w:t>
      </w:r>
      <w:r w:rsidRPr="00113E7C">
        <w:t>если</w:t>
      </w:r>
      <w:r w:rsidRPr="00113E7C">
        <w:rPr>
          <w:spacing w:val="1"/>
        </w:rPr>
        <w:t xml:space="preserve"> </w:t>
      </w:r>
      <w:r w:rsidRPr="00113E7C">
        <w:t>тест выполнен</w:t>
      </w:r>
      <w:r w:rsidRPr="00113E7C">
        <w:rPr>
          <w:spacing w:val="-2"/>
        </w:rPr>
        <w:t xml:space="preserve"> </w:t>
      </w:r>
      <w:r w:rsidRPr="00113E7C">
        <w:t>неправильно</w:t>
      </w:r>
      <w:r w:rsidRPr="00113E7C">
        <w:rPr>
          <w:spacing w:val="2"/>
        </w:rPr>
        <w:t xml:space="preserve"> </w:t>
      </w:r>
      <w:r w:rsidRPr="00113E7C">
        <w:t>–</w:t>
      </w:r>
      <w:r w:rsidRPr="00113E7C">
        <w:rPr>
          <w:spacing w:val="-3"/>
        </w:rPr>
        <w:t xml:space="preserve"> </w:t>
      </w:r>
      <w:r w:rsidRPr="00113E7C">
        <w:t>0 баллов;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формулировка</w:t>
      </w:r>
      <w:r w:rsidRPr="00113E7C">
        <w:rPr>
          <w:spacing w:val="1"/>
        </w:rPr>
        <w:t xml:space="preserve"> </w:t>
      </w:r>
      <w:r w:rsidRPr="00113E7C">
        <w:t>свободных</w:t>
      </w:r>
      <w:r w:rsidRPr="00113E7C">
        <w:rPr>
          <w:spacing w:val="1"/>
        </w:rPr>
        <w:t xml:space="preserve"> </w:t>
      </w:r>
      <w:r w:rsidRPr="00113E7C">
        <w:t>ответов</w:t>
      </w:r>
      <w:r w:rsidRPr="00113E7C">
        <w:rPr>
          <w:spacing w:val="1"/>
        </w:rPr>
        <w:t xml:space="preserve"> </w:t>
      </w:r>
      <w:r w:rsidRPr="00113E7C">
        <w:t>на</w:t>
      </w:r>
      <w:r w:rsidRPr="00113E7C">
        <w:rPr>
          <w:spacing w:val="1"/>
        </w:rPr>
        <w:t xml:space="preserve"> </w:t>
      </w:r>
      <w:r w:rsidRPr="00113E7C">
        <w:t>вопросы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задания</w:t>
      </w:r>
      <w:r w:rsidRPr="00113E7C">
        <w:rPr>
          <w:spacing w:val="1"/>
        </w:rPr>
        <w:t xml:space="preserve"> </w:t>
      </w:r>
      <w:r w:rsidRPr="00113E7C">
        <w:t>обязательно</w:t>
      </w:r>
      <w:r w:rsidRPr="00113E7C">
        <w:rPr>
          <w:spacing w:val="61"/>
        </w:rPr>
        <w:t xml:space="preserve"> </w:t>
      </w:r>
      <w:r w:rsidRPr="00113E7C">
        <w:t>и/или</w:t>
      </w:r>
      <w:r w:rsidRPr="00113E7C">
        <w:rPr>
          <w:spacing w:val="-57"/>
        </w:rPr>
        <w:t xml:space="preserve"> </w:t>
      </w:r>
      <w:r w:rsidRPr="00113E7C">
        <w:t>частично должна совпадать с ответом, прилагаемым к заданию. Здесь правильность ответа</w:t>
      </w:r>
      <w:r w:rsidRPr="00113E7C">
        <w:rPr>
          <w:spacing w:val="1"/>
        </w:rPr>
        <w:t xml:space="preserve"> </w:t>
      </w:r>
      <w:r w:rsidRPr="00113E7C">
        <w:t>должна</w:t>
      </w:r>
      <w:r w:rsidRPr="00113E7C">
        <w:rPr>
          <w:spacing w:val="-2"/>
        </w:rPr>
        <w:t xml:space="preserve"> </w:t>
      </w:r>
      <w:r w:rsidRPr="00113E7C">
        <w:t>оцениваться</w:t>
      </w:r>
      <w:r w:rsidRPr="00113E7C">
        <w:rPr>
          <w:spacing w:val="1"/>
        </w:rPr>
        <w:t xml:space="preserve"> </w:t>
      </w:r>
      <w:r w:rsidRPr="00113E7C">
        <w:t>по</w:t>
      </w:r>
      <w:r w:rsidRPr="00113E7C">
        <w:rPr>
          <w:spacing w:val="-3"/>
        </w:rPr>
        <w:t xml:space="preserve"> </w:t>
      </w:r>
      <w:r w:rsidRPr="00113E7C">
        <w:t>общему</w:t>
      </w:r>
      <w:r w:rsidRPr="00113E7C">
        <w:rPr>
          <w:spacing w:val="-5"/>
        </w:rPr>
        <w:t xml:space="preserve"> </w:t>
      </w:r>
      <w:r w:rsidRPr="00113E7C">
        <w:t>смыслу</w:t>
      </w:r>
      <w:r w:rsidRPr="00113E7C">
        <w:rPr>
          <w:spacing w:val="-4"/>
        </w:rPr>
        <w:t xml:space="preserve"> </w:t>
      </w:r>
      <w:r w:rsidR="00334FC8" w:rsidRPr="00113E7C">
        <w:t>и</w:t>
      </w:r>
      <w:r w:rsidR="00334FC8" w:rsidRPr="00113E7C">
        <w:rPr>
          <w:spacing w:val="1"/>
        </w:rPr>
        <w:t xml:space="preserve">, </w:t>
      </w:r>
      <w:r w:rsidR="009C36D6" w:rsidRPr="00113E7C">
        <w:rPr>
          <w:spacing w:val="1"/>
        </w:rPr>
        <w:t xml:space="preserve">по </w:t>
      </w:r>
      <w:r w:rsidR="009C36D6">
        <w:rPr>
          <w:spacing w:val="1"/>
        </w:rPr>
        <w:t>ключевым</w:t>
      </w:r>
      <w:r w:rsidR="009C36D6" w:rsidRPr="00113E7C">
        <w:rPr>
          <w:spacing w:val="1"/>
        </w:rPr>
        <w:t xml:space="preserve"> </w:t>
      </w:r>
      <w:r w:rsidR="009C36D6">
        <w:rPr>
          <w:spacing w:val="1"/>
        </w:rPr>
        <w:t>словам,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при подсчёте</w:t>
      </w:r>
      <w:r w:rsidRPr="00113E7C">
        <w:rPr>
          <w:spacing w:val="-2"/>
        </w:rPr>
        <w:t xml:space="preserve"> </w:t>
      </w:r>
      <w:r w:rsidRPr="00113E7C">
        <w:t>баллов</w:t>
      </w:r>
      <w:r w:rsidRPr="00113E7C">
        <w:rPr>
          <w:spacing w:val="-1"/>
        </w:rPr>
        <w:t xml:space="preserve"> </w:t>
      </w:r>
      <w:r w:rsidRPr="00113E7C">
        <w:t>общее</w:t>
      </w:r>
      <w:r w:rsidRPr="00113E7C">
        <w:rPr>
          <w:spacing w:val="-2"/>
        </w:rPr>
        <w:t xml:space="preserve"> </w:t>
      </w:r>
      <w:r w:rsidRPr="00113E7C">
        <w:t>количество</w:t>
      </w:r>
      <w:r w:rsidRPr="00113E7C">
        <w:rPr>
          <w:spacing w:val="-1"/>
        </w:rPr>
        <w:t xml:space="preserve"> </w:t>
      </w:r>
      <w:r w:rsidRPr="00113E7C">
        <w:t>баллов</w:t>
      </w:r>
      <w:r w:rsidRPr="00113E7C">
        <w:rPr>
          <w:spacing w:val="1"/>
        </w:rPr>
        <w:t xml:space="preserve"> </w:t>
      </w:r>
      <w:r w:rsidRPr="00113E7C">
        <w:t>не</w:t>
      </w:r>
      <w:r w:rsidRPr="00113E7C">
        <w:rPr>
          <w:spacing w:val="-2"/>
        </w:rPr>
        <w:t xml:space="preserve"> </w:t>
      </w:r>
      <w:r w:rsidRPr="00113E7C">
        <w:t>должно превышать</w:t>
      </w:r>
      <w:r w:rsidRPr="00113E7C">
        <w:rPr>
          <w:spacing w:val="1"/>
        </w:rPr>
        <w:t xml:space="preserve"> </w:t>
      </w:r>
      <w:r w:rsidR="006B2F37" w:rsidRPr="00113E7C">
        <w:t>100 баллов</w:t>
      </w:r>
      <w:r w:rsidRPr="00113E7C">
        <w:t>;</w:t>
      </w:r>
    </w:p>
    <w:p w:rsidR="007739D0" w:rsidRPr="00113E7C" w:rsidRDefault="007739D0" w:rsidP="00EA180D">
      <w:pPr>
        <w:pStyle w:val="a5"/>
        <w:tabs>
          <w:tab w:val="left" w:pos="1338"/>
        </w:tabs>
        <w:kinsoku w:val="0"/>
        <w:overflowPunct w:val="0"/>
        <w:ind w:left="0" w:right="3"/>
      </w:pPr>
      <w:r w:rsidRPr="00113E7C">
        <w:t>общий</w:t>
      </w:r>
      <w:r w:rsidRPr="00113E7C">
        <w:rPr>
          <w:spacing w:val="1"/>
        </w:rPr>
        <w:t xml:space="preserve"> </w:t>
      </w:r>
      <w:r w:rsidRPr="00113E7C">
        <w:t>результат</w:t>
      </w:r>
      <w:r w:rsidRPr="00113E7C">
        <w:rPr>
          <w:spacing w:val="1"/>
        </w:rPr>
        <w:t xml:space="preserve"> </w:t>
      </w:r>
      <w:r w:rsidRPr="00113E7C">
        <w:t>оценивать</w:t>
      </w:r>
      <w:r w:rsidRPr="00113E7C">
        <w:rPr>
          <w:spacing w:val="1"/>
        </w:rPr>
        <w:t xml:space="preserve"> </w:t>
      </w:r>
      <w:r w:rsidRPr="00113E7C">
        <w:t>путём</w:t>
      </w:r>
      <w:r w:rsidRPr="00113E7C">
        <w:rPr>
          <w:spacing w:val="1"/>
        </w:rPr>
        <w:t xml:space="preserve"> </w:t>
      </w:r>
      <w:r w:rsidRPr="00113E7C">
        <w:t>простого</w:t>
      </w:r>
      <w:r w:rsidRPr="00113E7C">
        <w:rPr>
          <w:spacing w:val="1"/>
        </w:rPr>
        <w:t xml:space="preserve"> </w:t>
      </w:r>
      <w:r w:rsidRPr="00113E7C">
        <w:t>сложения</w:t>
      </w:r>
      <w:r w:rsidRPr="00113E7C">
        <w:rPr>
          <w:spacing w:val="1"/>
        </w:rPr>
        <w:t xml:space="preserve"> </w:t>
      </w:r>
      <w:r w:rsidRPr="00113E7C">
        <w:t>баллов,</w:t>
      </w:r>
      <w:r w:rsidRPr="00113E7C">
        <w:rPr>
          <w:spacing w:val="1"/>
        </w:rPr>
        <w:t xml:space="preserve"> </w:t>
      </w:r>
      <w:r w:rsidRPr="00113E7C">
        <w:t>полученных</w:t>
      </w:r>
      <w:r w:rsidRPr="00113E7C">
        <w:rPr>
          <w:spacing w:val="1"/>
        </w:rPr>
        <w:t xml:space="preserve"> </w:t>
      </w:r>
      <w:r w:rsidRPr="00113E7C">
        <w:t>участниками</w:t>
      </w:r>
      <w:r w:rsidRPr="00113E7C">
        <w:rPr>
          <w:spacing w:val="-1"/>
        </w:rPr>
        <w:t xml:space="preserve"> </w:t>
      </w:r>
      <w:r w:rsidRPr="00113E7C">
        <w:t>за</w:t>
      </w:r>
      <w:r w:rsidRPr="00113E7C">
        <w:rPr>
          <w:spacing w:val="-1"/>
        </w:rPr>
        <w:t xml:space="preserve"> </w:t>
      </w:r>
      <w:r w:rsidRPr="00113E7C">
        <w:t>каждый</w:t>
      </w:r>
      <w:r w:rsidRPr="00113E7C">
        <w:rPr>
          <w:spacing w:val="-2"/>
        </w:rPr>
        <w:t xml:space="preserve"> </w:t>
      </w:r>
      <w:r w:rsidRPr="00113E7C">
        <w:t>тур олимпиады.</w:t>
      </w:r>
    </w:p>
    <w:p w:rsidR="00956AAF" w:rsidRPr="00D235E6" w:rsidRDefault="00956AAF" w:rsidP="00EA180D">
      <w:pPr>
        <w:pStyle w:val="a3"/>
        <w:kinsoku w:val="0"/>
        <w:overflowPunct w:val="0"/>
        <w:jc w:val="right"/>
        <w:rPr>
          <w:i/>
          <w:iCs/>
        </w:rPr>
      </w:pPr>
    </w:p>
    <w:p w:rsidR="00956AAF" w:rsidRPr="00D235E6" w:rsidRDefault="00956AAF" w:rsidP="00EA180D">
      <w:pPr>
        <w:pStyle w:val="a3"/>
        <w:kinsoku w:val="0"/>
        <w:overflowPunct w:val="0"/>
        <w:jc w:val="right"/>
        <w:rPr>
          <w:i/>
          <w:iCs/>
        </w:rPr>
      </w:pPr>
    </w:p>
    <w:p w:rsidR="007739D0" w:rsidRPr="00113E7C" w:rsidRDefault="007739D0" w:rsidP="00EA180D">
      <w:pPr>
        <w:pStyle w:val="a3"/>
        <w:kinsoku w:val="0"/>
        <w:overflowPunct w:val="0"/>
        <w:jc w:val="right"/>
        <w:rPr>
          <w:i/>
          <w:iCs/>
        </w:rPr>
      </w:pPr>
      <w:r w:rsidRPr="00113E7C">
        <w:rPr>
          <w:i/>
          <w:iCs/>
        </w:rPr>
        <w:t>Таблица</w:t>
      </w:r>
      <w:r w:rsidRPr="00113E7C">
        <w:rPr>
          <w:i/>
          <w:iCs/>
          <w:spacing w:val="-1"/>
        </w:rPr>
        <w:t xml:space="preserve"> </w:t>
      </w:r>
      <w:r w:rsidR="00A166DE" w:rsidRPr="00113E7C">
        <w:rPr>
          <w:i/>
          <w:iCs/>
        </w:rPr>
        <w:t>5</w:t>
      </w:r>
    </w:p>
    <w:p w:rsidR="007739D0" w:rsidRPr="00EA180D" w:rsidRDefault="007739D0" w:rsidP="00EA180D">
      <w:pPr>
        <w:pStyle w:val="a3"/>
        <w:kinsoku w:val="0"/>
        <w:overflowPunct w:val="0"/>
        <w:ind w:left="0" w:right="1135" w:firstLine="709"/>
        <w:jc w:val="center"/>
        <w:rPr>
          <w:b/>
          <w:bCs/>
        </w:rPr>
      </w:pPr>
      <w:r w:rsidRPr="00EA180D">
        <w:rPr>
          <w:b/>
          <w:bCs/>
          <w:spacing w:val="-4"/>
        </w:rPr>
        <w:t>Общая</w:t>
      </w:r>
      <w:r w:rsidRPr="00EA180D">
        <w:rPr>
          <w:b/>
          <w:bCs/>
          <w:spacing w:val="-9"/>
        </w:rPr>
        <w:t xml:space="preserve"> </w:t>
      </w:r>
      <w:r w:rsidRPr="00EA180D">
        <w:rPr>
          <w:b/>
          <w:bCs/>
          <w:spacing w:val="-4"/>
        </w:rPr>
        <w:t>максимальная</w:t>
      </w:r>
      <w:r w:rsidRPr="00EA180D">
        <w:rPr>
          <w:b/>
          <w:bCs/>
          <w:spacing w:val="-8"/>
        </w:rPr>
        <w:t xml:space="preserve"> </w:t>
      </w:r>
      <w:r w:rsidRPr="00EA180D">
        <w:rPr>
          <w:b/>
          <w:bCs/>
          <w:spacing w:val="-4"/>
        </w:rPr>
        <w:t>оценка</w:t>
      </w:r>
      <w:r w:rsidRPr="00EA180D">
        <w:rPr>
          <w:b/>
          <w:bCs/>
          <w:spacing w:val="-8"/>
        </w:rPr>
        <w:t xml:space="preserve"> </w:t>
      </w:r>
      <w:r w:rsidRPr="00EA180D">
        <w:rPr>
          <w:b/>
          <w:bCs/>
          <w:spacing w:val="-4"/>
        </w:rPr>
        <w:t>по</w:t>
      </w:r>
      <w:r w:rsidRPr="00EA180D">
        <w:rPr>
          <w:b/>
          <w:bCs/>
          <w:spacing w:val="-10"/>
        </w:rPr>
        <w:t xml:space="preserve"> </w:t>
      </w:r>
      <w:r w:rsidRPr="00EA180D">
        <w:rPr>
          <w:b/>
          <w:bCs/>
          <w:spacing w:val="-4"/>
        </w:rPr>
        <w:t>итогам</w:t>
      </w:r>
      <w:r w:rsidRPr="00EA180D">
        <w:rPr>
          <w:b/>
          <w:bCs/>
          <w:spacing w:val="-10"/>
        </w:rPr>
        <w:t xml:space="preserve"> </w:t>
      </w:r>
      <w:r w:rsidRPr="00EA180D">
        <w:rPr>
          <w:b/>
          <w:bCs/>
          <w:spacing w:val="-4"/>
        </w:rPr>
        <w:t>выполнения</w:t>
      </w:r>
      <w:r w:rsidRPr="00EA180D">
        <w:rPr>
          <w:b/>
          <w:bCs/>
          <w:spacing w:val="-8"/>
        </w:rPr>
        <w:t xml:space="preserve"> </w:t>
      </w:r>
      <w:r w:rsidRPr="00EA180D">
        <w:rPr>
          <w:b/>
          <w:bCs/>
          <w:spacing w:val="-3"/>
        </w:rPr>
        <w:t>заданий</w:t>
      </w:r>
      <w:r w:rsidRPr="00EA180D">
        <w:rPr>
          <w:b/>
          <w:bCs/>
          <w:spacing w:val="-5"/>
        </w:rPr>
        <w:t xml:space="preserve"> </w:t>
      </w:r>
      <w:r w:rsidRPr="00EA180D">
        <w:rPr>
          <w:b/>
          <w:bCs/>
          <w:spacing w:val="-3"/>
        </w:rPr>
        <w:t>олимпиады</w:t>
      </w:r>
      <w:r w:rsidRPr="00EA180D">
        <w:rPr>
          <w:b/>
          <w:bCs/>
          <w:spacing w:val="-57"/>
        </w:rPr>
        <w:t xml:space="preserve"> </w:t>
      </w:r>
      <w:r w:rsidRPr="00EA180D">
        <w:rPr>
          <w:b/>
          <w:bCs/>
        </w:rPr>
        <w:t>по</w:t>
      </w:r>
      <w:r w:rsidRPr="00EA180D">
        <w:rPr>
          <w:b/>
          <w:bCs/>
          <w:spacing w:val="-11"/>
        </w:rPr>
        <w:t xml:space="preserve"> </w:t>
      </w:r>
      <w:r w:rsidRPr="00EA180D">
        <w:rPr>
          <w:b/>
          <w:bCs/>
        </w:rPr>
        <w:t>технологии</w:t>
      </w: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tbl>
      <w:tblPr>
        <w:tblW w:w="0" w:type="auto"/>
        <w:tblInd w:w="2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07"/>
        <w:gridCol w:w="1776"/>
        <w:gridCol w:w="1942"/>
        <w:gridCol w:w="2053"/>
        <w:gridCol w:w="1570"/>
      </w:tblGrid>
      <w:tr w:rsidR="007739D0" w:rsidRPr="00113E7C" w:rsidTr="008B4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/>
        </w:trPr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696" w:right="690"/>
              <w:jc w:val="center"/>
              <w:rPr>
                <w:iCs/>
              </w:rPr>
            </w:pPr>
            <w:r w:rsidRPr="008B48D7">
              <w:rPr>
                <w:iCs/>
              </w:rPr>
              <w:t>Этап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32" w:right="27"/>
              <w:jc w:val="center"/>
              <w:rPr>
                <w:iCs/>
              </w:rPr>
            </w:pPr>
            <w:r w:rsidRPr="008B48D7">
              <w:rPr>
                <w:iCs/>
              </w:rPr>
              <w:t>Класс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170" w:right="162"/>
              <w:jc w:val="center"/>
              <w:rPr>
                <w:iCs/>
              </w:rPr>
            </w:pPr>
            <w:r w:rsidRPr="008B48D7">
              <w:rPr>
                <w:iCs/>
              </w:rPr>
              <w:t>Теоретический</w:t>
            </w:r>
          </w:p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169" w:right="162"/>
              <w:jc w:val="center"/>
              <w:rPr>
                <w:iCs/>
              </w:rPr>
            </w:pPr>
            <w:r w:rsidRPr="008B48D7">
              <w:rPr>
                <w:iCs/>
              </w:rPr>
              <w:t>тур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252" w:right="252"/>
              <w:jc w:val="center"/>
              <w:rPr>
                <w:iCs/>
              </w:rPr>
            </w:pPr>
            <w:r w:rsidRPr="008B48D7">
              <w:rPr>
                <w:iCs/>
              </w:rPr>
              <w:t>Практический</w:t>
            </w:r>
          </w:p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252" w:right="250"/>
              <w:jc w:val="center"/>
              <w:rPr>
                <w:iCs/>
              </w:rPr>
            </w:pPr>
            <w:r w:rsidRPr="008B48D7">
              <w:rPr>
                <w:iCs/>
              </w:rPr>
              <w:t>тур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39D0" w:rsidRPr="008B48D7" w:rsidRDefault="007739D0" w:rsidP="008B48D7">
            <w:pPr>
              <w:pStyle w:val="TableParagraph"/>
              <w:kinsoku w:val="0"/>
              <w:overflowPunct w:val="0"/>
              <w:ind w:left="132" w:right="132"/>
              <w:jc w:val="center"/>
              <w:rPr>
                <w:iCs/>
              </w:rPr>
            </w:pPr>
            <w:r w:rsidRPr="008B48D7">
              <w:rPr>
                <w:iCs/>
              </w:rPr>
              <w:t>Защита</w:t>
            </w:r>
            <w:r w:rsidRPr="008B48D7">
              <w:rPr>
                <w:iCs/>
                <w:spacing w:val="-2"/>
              </w:rPr>
              <w:t xml:space="preserve"> </w:t>
            </w:r>
            <w:r w:rsidRPr="008B48D7">
              <w:rPr>
                <w:iCs/>
              </w:rPr>
              <w:t>проекта</w:t>
            </w:r>
          </w:p>
        </w:tc>
      </w:tr>
      <w:tr w:rsidR="007739D0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/>
        </w:trPr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TableParagraph"/>
              <w:kinsoku w:val="0"/>
              <w:overflowPunct w:val="0"/>
              <w:ind w:left="136"/>
            </w:pPr>
          </w:p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36"/>
            </w:pPr>
            <w:r w:rsidRPr="00113E7C">
              <w:t>Муниципальный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36" w:right="27"/>
              <w:jc w:val="center"/>
            </w:pPr>
            <w:r w:rsidRPr="00113E7C">
              <w:t>7–8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849"/>
            </w:pPr>
            <w:r w:rsidRPr="00113E7C">
              <w:t>25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902"/>
            </w:pPr>
            <w:r w:rsidRPr="00113E7C">
              <w:t>35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9D0" w:rsidRPr="00113E7C" w:rsidRDefault="007739D0" w:rsidP="00113E7C">
            <w:pPr>
              <w:pStyle w:val="TableParagraph"/>
              <w:kinsoku w:val="0"/>
              <w:overflowPunct w:val="0"/>
              <w:ind w:left="132" w:right="129"/>
              <w:jc w:val="center"/>
            </w:pPr>
            <w:r w:rsidRPr="00113E7C">
              <w:t>40</w:t>
            </w:r>
          </w:p>
        </w:tc>
      </w:tr>
      <w:tr w:rsidR="00A166DE" w:rsidRPr="00113E7C" w:rsidTr="00EA18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20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a3"/>
              <w:kinsoku w:val="0"/>
              <w:overflowPunct w:val="0"/>
              <w:ind w:left="0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TableParagraph"/>
              <w:kinsoku w:val="0"/>
              <w:overflowPunct w:val="0"/>
              <w:ind w:left="9"/>
              <w:jc w:val="center"/>
            </w:pPr>
            <w:r w:rsidRPr="00113E7C">
              <w:t>9 –11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TableParagraph"/>
              <w:kinsoku w:val="0"/>
              <w:overflowPunct w:val="0"/>
              <w:ind w:left="849"/>
            </w:pPr>
            <w:r w:rsidRPr="00113E7C">
              <w:t>25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TableParagraph"/>
              <w:kinsoku w:val="0"/>
              <w:overflowPunct w:val="0"/>
              <w:ind w:left="902"/>
            </w:pPr>
            <w:r w:rsidRPr="00113E7C">
              <w:t>35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6DE" w:rsidRPr="00113E7C" w:rsidRDefault="00A166DE" w:rsidP="00113E7C">
            <w:pPr>
              <w:pStyle w:val="TableParagraph"/>
              <w:kinsoku w:val="0"/>
              <w:overflowPunct w:val="0"/>
              <w:ind w:left="132" w:right="129"/>
              <w:jc w:val="center"/>
            </w:pPr>
            <w:r w:rsidRPr="00113E7C">
              <w:t>40</w:t>
            </w:r>
          </w:p>
        </w:tc>
      </w:tr>
    </w:tbl>
    <w:p w:rsidR="007739D0" w:rsidRPr="00113E7C" w:rsidRDefault="007739D0" w:rsidP="008B48D7">
      <w:pPr>
        <w:pStyle w:val="a3"/>
        <w:kinsoku w:val="0"/>
        <w:overflowPunct w:val="0"/>
        <w:ind w:left="0" w:firstLine="709"/>
        <w:jc w:val="both"/>
        <w:rPr>
          <w:b/>
          <w:bCs/>
        </w:rPr>
      </w:pPr>
      <w:r w:rsidRPr="00113E7C">
        <w:t>Оценка</w:t>
      </w:r>
      <w:r w:rsidRPr="00113E7C">
        <w:rPr>
          <w:spacing w:val="53"/>
        </w:rPr>
        <w:t xml:space="preserve"> </w:t>
      </w:r>
      <w:r w:rsidRPr="00113E7C">
        <w:t>выполнения</w:t>
      </w:r>
      <w:r w:rsidRPr="00113E7C">
        <w:rPr>
          <w:spacing w:val="57"/>
        </w:rPr>
        <w:t xml:space="preserve"> </w:t>
      </w:r>
      <w:r w:rsidRPr="00113E7C">
        <w:t>участником</w:t>
      </w:r>
      <w:r w:rsidRPr="00113E7C">
        <w:rPr>
          <w:spacing w:val="53"/>
        </w:rPr>
        <w:t xml:space="preserve"> </w:t>
      </w:r>
      <w:r w:rsidRPr="00113E7C">
        <w:t>любого</w:t>
      </w:r>
      <w:r w:rsidRPr="00113E7C">
        <w:rPr>
          <w:spacing w:val="55"/>
        </w:rPr>
        <w:t xml:space="preserve"> </w:t>
      </w:r>
      <w:r w:rsidRPr="00113E7C">
        <w:t>задания</w:t>
      </w:r>
      <w:r w:rsidRPr="00113E7C">
        <w:rPr>
          <w:spacing w:val="7"/>
        </w:rPr>
        <w:t xml:space="preserve"> </w:t>
      </w:r>
      <w:r w:rsidRPr="00113E7C">
        <w:rPr>
          <w:b/>
          <w:bCs/>
        </w:rPr>
        <w:t>не</w:t>
      </w:r>
      <w:r w:rsidRPr="00113E7C">
        <w:rPr>
          <w:b/>
          <w:bCs/>
          <w:spacing w:val="61"/>
        </w:rPr>
        <w:t xml:space="preserve"> </w:t>
      </w:r>
      <w:r w:rsidRPr="00113E7C">
        <w:rPr>
          <w:b/>
          <w:bCs/>
        </w:rPr>
        <w:t>может</w:t>
      </w:r>
      <w:r w:rsidRPr="00113E7C">
        <w:rPr>
          <w:b/>
          <w:bCs/>
          <w:spacing w:val="63"/>
        </w:rPr>
        <w:t xml:space="preserve"> </w:t>
      </w:r>
      <w:r w:rsidR="00334FC8" w:rsidRPr="00113E7C">
        <w:rPr>
          <w:b/>
          <w:bCs/>
        </w:rPr>
        <w:t>быть отрицательной</w:t>
      </w:r>
      <w:r w:rsidRPr="00113E7C">
        <w:rPr>
          <w:b/>
          <w:bCs/>
        </w:rPr>
        <w:t>,</w:t>
      </w:r>
      <w:r w:rsidR="004B75DD">
        <w:rPr>
          <w:b/>
          <w:bCs/>
        </w:rPr>
        <w:t xml:space="preserve"> </w:t>
      </w:r>
      <w:r w:rsidRPr="00113E7C">
        <w:t>минимальная</w:t>
      </w:r>
      <w:r w:rsidRPr="00113E7C">
        <w:rPr>
          <w:spacing w:val="-2"/>
        </w:rPr>
        <w:t xml:space="preserve"> </w:t>
      </w:r>
      <w:r w:rsidRPr="00113E7C">
        <w:t>оценка,</w:t>
      </w:r>
      <w:r w:rsidRPr="00113E7C">
        <w:rPr>
          <w:spacing w:val="-2"/>
        </w:rPr>
        <w:t xml:space="preserve"> </w:t>
      </w:r>
      <w:r w:rsidRPr="00113E7C">
        <w:t>выставляемая</w:t>
      </w:r>
      <w:r w:rsidRPr="00113E7C">
        <w:rPr>
          <w:spacing w:val="-2"/>
        </w:rPr>
        <w:t xml:space="preserve"> </w:t>
      </w:r>
      <w:r w:rsidRPr="00113E7C">
        <w:t>за</w:t>
      </w:r>
      <w:r w:rsidRPr="00113E7C">
        <w:rPr>
          <w:spacing w:val="-2"/>
        </w:rPr>
        <w:t xml:space="preserve"> </w:t>
      </w:r>
      <w:r w:rsidRPr="00113E7C">
        <w:t>выполнение</w:t>
      </w:r>
      <w:r w:rsidRPr="00113E7C">
        <w:rPr>
          <w:spacing w:val="-3"/>
        </w:rPr>
        <w:t xml:space="preserve"> </w:t>
      </w:r>
      <w:r w:rsidRPr="00113E7C">
        <w:t>отдельно</w:t>
      </w:r>
      <w:r w:rsidRPr="00113E7C">
        <w:rPr>
          <w:spacing w:val="-2"/>
        </w:rPr>
        <w:t xml:space="preserve"> </w:t>
      </w:r>
      <w:r w:rsidRPr="00113E7C">
        <w:t>взятого</w:t>
      </w:r>
      <w:r w:rsidRPr="00113E7C">
        <w:rPr>
          <w:spacing w:val="-2"/>
        </w:rPr>
        <w:t xml:space="preserve"> </w:t>
      </w:r>
      <w:r w:rsidRPr="00113E7C">
        <w:t>задания,</w:t>
      </w:r>
      <w:r w:rsidRPr="00113E7C">
        <w:rPr>
          <w:spacing w:val="-1"/>
        </w:rPr>
        <w:t xml:space="preserve"> </w:t>
      </w:r>
      <w:r w:rsidRPr="00113E7C">
        <w:rPr>
          <w:b/>
          <w:bCs/>
        </w:rPr>
        <w:t>0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баллов.</w:t>
      </w:r>
    </w:p>
    <w:p w:rsidR="007739D0" w:rsidRPr="00113E7C" w:rsidRDefault="007739D0" w:rsidP="008B48D7">
      <w:pPr>
        <w:pStyle w:val="a3"/>
        <w:kinsoku w:val="0"/>
        <w:overflowPunct w:val="0"/>
        <w:ind w:left="0" w:right="3" w:firstLine="709"/>
        <w:jc w:val="both"/>
      </w:pPr>
      <w:r w:rsidRPr="00113E7C">
        <w:t>Итоговая оценка за выполнение заданий определяется путём сложения суммы баллов,</w:t>
      </w:r>
      <w:r w:rsidRPr="00113E7C">
        <w:rPr>
          <w:spacing w:val="1"/>
        </w:rPr>
        <w:t xml:space="preserve"> </w:t>
      </w:r>
      <w:r w:rsidRPr="00113E7C">
        <w:t>набранных</w:t>
      </w:r>
      <w:r w:rsidRPr="00113E7C">
        <w:rPr>
          <w:spacing w:val="1"/>
        </w:rPr>
        <w:t xml:space="preserve"> </w:t>
      </w:r>
      <w:r w:rsidRPr="00113E7C">
        <w:t>участником</w:t>
      </w:r>
      <w:r w:rsidRPr="00113E7C">
        <w:rPr>
          <w:spacing w:val="1"/>
        </w:rPr>
        <w:t xml:space="preserve"> </w:t>
      </w:r>
      <w:r w:rsidRPr="00113E7C">
        <w:t>за</w:t>
      </w:r>
      <w:r w:rsidRPr="00113E7C">
        <w:rPr>
          <w:spacing w:val="1"/>
        </w:rPr>
        <w:t xml:space="preserve"> </w:t>
      </w:r>
      <w:r w:rsidRPr="00113E7C">
        <w:t>выполнение</w:t>
      </w:r>
      <w:r w:rsidRPr="00113E7C">
        <w:rPr>
          <w:spacing w:val="1"/>
        </w:rPr>
        <w:t xml:space="preserve"> </w:t>
      </w:r>
      <w:r w:rsidRPr="00113E7C">
        <w:t>заданий</w:t>
      </w:r>
      <w:r w:rsidRPr="00113E7C">
        <w:rPr>
          <w:spacing w:val="1"/>
        </w:rPr>
        <w:t xml:space="preserve"> </w:t>
      </w:r>
      <w:r w:rsidRPr="00113E7C">
        <w:t>теоретического,</w:t>
      </w:r>
      <w:r w:rsidRPr="00113E7C">
        <w:rPr>
          <w:spacing w:val="1"/>
        </w:rPr>
        <w:t xml:space="preserve"> </w:t>
      </w:r>
      <w:r w:rsidRPr="00113E7C">
        <w:t>практического</w:t>
      </w:r>
      <w:r w:rsidRPr="00113E7C">
        <w:rPr>
          <w:spacing w:val="1"/>
        </w:rPr>
        <w:t xml:space="preserve"> </w:t>
      </w:r>
      <w:r w:rsidRPr="00113E7C">
        <w:t>туров</w:t>
      </w:r>
      <w:r w:rsidRPr="00113E7C">
        <w:rPr>
          <w:spacing w:val="1"/>
        </w:rPr>
        <w:t xml:space="preserve"> </w:t>
      </w:r>
      <w:r w:rsidRPr="00113E7C">
        <w:t>и</w:t>
      </w:r>
      <w:r w:rsidRPr="00113E7C">
        <w:rPr>
          <w:spacing w:val="1"/>
        </w:rPr>
        <w:t xml:space="preserve"> </w:t>
      </w:r>
      <w:r w:rsidRPr="00113E7C">
        <w:t>защиты проекта с последующим приведением к 100 балльной системе (максимальная оценка</w:t>
      </w:r>
      <w:r w:rsidRPr="00113E7C">
        <w:rPr>
          <w:spacing w:val="1"/>
        </w:rPr>
        <w:t xml:space="preserve"> </w:t>
      </w:r>
      <w:r w:rsidRPr="00113E7C">
        <w:t>по итогам выполнения заданий 100 баллов, например, теоретический тур не более 25 баллов,</w:t>
      </w:r>
      <w:r w:rsidRPr="00113E7C">
        <w:rPr>
          <w:spacing w:val="1"/>
        </w:rPr>
        <w:t xml:space="preserve"> </w:t>
      </w:r>
      <w:r w:rsidRPr="00113E7C">
        <w:t>практический тур не более 35 баллов, защита проекта – не более 40, тогда 25</w:t>
      </w:r>
      <w:r w:rsidR="008B48D7">
        <w:t xml:space="preserve"> </w:t>
      </w:r>
      <w:r w:rsidRPr="00113E7C">
        <w:t>+</w:t>
      </w:r>
      <w:r w:rsidR="008B48D7">
        <w:t xml:space="preserve"> </w:t>
      </w:r>
      <w:r w:rsidRPr="00113E7C">
        <w:t>35</w:t>
      </w:r>
      <w:r w:rsidR="008B48D7">
        <w:t xml:space="preserve"> </w:t>
      </w:r>
      <w:r w:rsidRPr="00113E7C">
        <w:t>+4</w:t>
      </w:r>
      <w:r w:rsidR="008B48D7">
        <w:t xml:space="preserve"> </w:t>
      </w:r>
      <w:r w:rsidRPr="00113E7C">
        <w:t>0 = 100).</w:t>
      </w:r>
      <w:r w:rsidRPr="00113E7C">
        <w:rPr>
          <w:spacing w:val="1"/>
        </w:rPr>
        <w:t xml:space="preserve"> </w:t>
      </w:r>
      <w:r w:rsidRPr="00113E7C">
        <w:t>Результат</w:t>
      </w:r>
      <w:r w:rsidRPr="00113E7C">
        <w:rPr>
          <w:spacing w:val="-1"/>
        </w:rPr>
        <w:t xml:space="preserve"> </w:t>
      </w:r>
      <w:r w:rsidRPr="00113E7C">
        <w:t>вычисления округляется до</w:t>
      </w:r>
      <w:r w:rsidRPr="00113E7C">
        <w:rPr>
          <w:spacing w:val="-1"/>
        </w:rPr>
        <w:t xml:space="preserve"> </w:t>
      </w:r>
      <w:r w:rsidRPr="00113E7C">
        <w:t xml:space="preserve">сотых, </w:t>
      </w:r>
      <w:r w:rsidR="00334FC8" w:rsidRPr="00113E7C">
        <w:t>например</w:t>
      </w:r>
      <w:r w:rsidR="00334FC8">
        <w:t>:</w:t>
      </w:r>
    </w:p>
    <w:p w:rsidR="007739D0" w:rsidRPr="00113E7C" w:rsidRDefault="008B48D7" w:rsidP="008B48D7">
      <w:pPr>
        <w:pStyle w:val="a5"/>
        <w:tabs>
          <w:tab w:val="left" w:pos="709"/>
          <w:tab w:val="left" w:pos="2821"/>
          <w:tab w:val="left" w:pos="3730"/>
          <w:tab w:val="left" w:pos="4704"/>
          <w:tab w:val="left" w:pos="5179"/>
          <w:tab w:val="left" w:pos="6692"/>
          <w:tab w:val="left" w:pos="7778"/>
          <w:tab w:val="left" w:pos="8390"/>
        </w:tabs>
        <w:kinsoku w:val="0"/>
        <w:overflowPunct w:val="0"/>
        <w:ind w:left="0" w:right="235" w:firstLine="709"/>
      </w:pPr>
      <w:r>
        <w:t xml:space="preserve">максимальная сумма </w:t>
      </w:r>
      <w:r w:rsidR="007739D0" w:rsidRPr="00113E7C">
        <w:t>б</w:t>
      </w:r>
      <w:r>
        <w:t xml:space="preserve">аллов за выполнение заданий как </w:t>
      </w:r>
      <w:r w:rsidR="007739D0" w:rsidRPr="00113E7C">
        <w:rPr>
          <w:spacing w:val="-1"/>
        </w:rPr>
        <w:t>теоретического,</w:t>
      </w:r>
      <w:r w:rsidR="007739D0" w:rsidRPr="00113E7C">
        <w:rPr>
          <w:spacing w:val="-57"/>
        </w:rPr>
        <w:t xml:space="preserve"> </w:t>
      </w:r>
      <w:r w:rsidR="007739D0" w:rsidRPr="00113E7C">
        <w:lastRenderedPageBreak/>
        <w:t>практического</w:t>
      </w:r>
      <w:r w:rsidR="007739D0" w:rsidRPr="00113E7C">
        <w:rPr>
          <w:spacing w:val="-1"/>
        </w:rPr>
        <w:t xml:space="preserve"> </w:t>
      </w:r>
      <w:r w:rsidR="007739D0" w:rsidRPr="00113E7C">
        <w:t>тура, так и</w:t>
      </w:r>
      <w:r w:rsidR="007739D0" w:rsidRPr="00113E7C">
        <w:rPr>
          <w:spacing w:val="1"/>
        </w:rPr>
        <w:t xml:space="preserve"> </w:t>
      </w:r>
      <w:r w:rsidR="007739D0" w:rsidRPr="00113E7C">
        <w:t>защиты</w:t>
      </w:r>
      <w:r w:rsidR="007739D0" w:rsidRPr="00113E7C">
        <w:rPr>
          <w:spacing w:val="-3"/>
        </w:rPr>
        <w:t xml:space="preserve"> </w:t>
      </w:r>
      <w:r w:rsidR="007739D0" w:rsidRPr="00113E7C">
        <w:t>проекта</w:t>
      </w:r>
      <w:r w:rsidR="007739D0" w:rsidRPr="00113E7C">
        <w:rPr>
          <w:spacing w:val="3"/>
        </w:rPr>
        <w:t xml:space="preserve"> </w:t>
      </w:r>
      <w:r w:rsidR="007739D0" w:rsidRPr="00113E7C">
        <w:t>– 100;</w:t>
      </w:r>
    </w:p>
    <w:p w:rsidR="007739D0" w:rsidRPr="00113E7C" w:rsidRDefault="007739D0" w:rsidP="008B48D7">
      <w:pPr>
        <w:pStyle w:val="a5"/>
        <w:tabs>
          <w:tab w:val="left" w:pos="1107"/>
        </w:tabs>
        <w:kinsoku w:val="0"/>
        <w:overflowPunct w:val="0"/>
        <w:ind w:left="709" w:firstLine="0"/>
      </w:pPr>
      <w:r w:rsidRPr="00113E7C">
        <w:t>участник</w:t>
      </w:r>
      <w:r w:rsidRPr="00113E7C">
        <w:rPr>
          <w:spacing w:val="-3"/>
        </w:rPr>
        <w:t xml:space="preserve"> </w:t>
      </w:r>
      <w:r w:rsidRPr="00113E7C">
        <w:t>выполнил задания</w:t>
      </w:r>
      <w:r w:rsidRPr="00113E7C">
        <w:rPr>
          <w:spacing w:val="-2"/>
        </w:rPr>
        <w:t xml:space="preserve"> </w:t>
      </w:r>
      <w:r w:rsidRPr="00113E7C">
        <w:t>теоретического</w:t>
      </w:r>
      <w:r w:rsidRPr="00113E7C">
        <w:rPr>
          <w:spacing w:val="-2"/>
        </w:rPr>
        <w:t xml:space="preserve"> </w:t>
      </w:r>
      <w:r w:rsidRPr="00113E7C">
        <w:t>тура</w:t>
      </w:r>
      <w:r w:rsidRPr="00113E7C">
        <w:rPr>
          <w:spacing w:val="-3"/>
        </w:rPr>
        <w:t xml:space="preserve"> </w:t>
      </w:r>
      <w:r w:rsidRPr="00113E7C">
        <w:t>на</w:t>
      </w:r>
      <w:r w:rsidRPr="00113E7C">
        <w:rPr>
          <w:spacing w:val="-3"/>
        </w:rPr>
        <w:t xml:space="preserve"> </w:t>
      </w:r>
      <w:r w:rsidRPr="00113E7C">
        <w:t>22,5</w:t>
      </w:r>
      <w:r w:rsidRPr="00113E7C">
        <w:rPr>
          <w:spacing w:val="-2"/>
        </w:rPr>
        <w:t xml:space="preserve"> </w:t>
      </w:r>
      <w:r w:rsidRPr="00113E7C">
        <w:t>балла;</w:t>
      </w:r>
    </w:p>
    <w:p w:rsidR="007739D0" w:rsidRPr="00113E7C" w:rsidRDefault="007739D0" w:rsidP="008B48D7">
      <w:pPr>
        <w:pStyle w:val="a5"/>
        <w:tabs>
          <w:tab w:val="left" w:pos="1107"/>
        </w:tabs>
        <w:kinsoku w:val="0"/>
        <w:overflowPunct w:val="0"/>
        <w:ind w:left="709" w:firstLine="0"/>
      </w:pPr>
      <w:r w:rsidRPr="00113E7C">
        <w:t>участник</w:t>
      </w:r>
      <w:r w:rsidRPr="00113E7C">
        <w:rPr>
          <w:spacing w:val="-3"/>
        </w:rPr>
        <w:t xml:space="preserve"> </w:t>
      </w:r>
      <w:r w:rsidRPr="00113E7C">
        <w:t>выполнил</w:t>
      </w:r>
      <w:r w:rsidRPr="00113E7C">
        <w:rPr>
          <w:spacing w:val="-3"/>
        </w:rPr>
        <w:t xml:space="preserve"> </w:t>
      </w:r>
      <w:r w:rsidRPr="00113E7C">
        <w:t>задания</w:t>
      </w:r>
      <w:r w:rsidRPr="00113E7C">
        <w:rPr>
          <w:spacing w:val="-2"/>
        </w:rPr>
        <w:t xml:space="preserve"> </w:t>
      </w:r>
      <w:r w:rsidRPr="00113E7C">
        <w:t>практического</w:t>
      </w:r>
      <w:r w:rsidRPr="00113E7C">
        <w:rPr>
          <w:spacing w:val="-2"/>
        </w:rPr>
        <w:t xml:space="preserve"> </w:t>
      </w:r>
      <w:r w:rsidRPr="00113E7C">
        <w:t>тура</w:t>
      </w:r>
      <w:r w:rsidRPr="00113E7C">
        <w:rPr>
          <w:spacing w:val="-3"/>
        </w:rPr>
        <w:t xml:space="preserve"> </w:t>
      </w:r>
      <w:r w:rsidRPr="00113E7C">
        <w:t>на</w:t>
      </w:r>
      <w:r w:rsidRPr="00113E7C">
        <w:rPr>
          <w:spacing w:val="-3"/>
        </w:rPr>
        <w:t xml:space="preserve"> </w:t>
      </w:r>
      <w:r w:rsidRPr="00113E7C">
        <w:t>31,651</w:t>
      </w:r>
      <w:r w:rsidRPr="00113E7C">
        <w:rPr>
          <w:spacing w:val="-3"/>
        </w:rPr>
        <w:t xml:space="preserve"> </w:t>
      </w:r>
      <w:r w:rsidRPr="00113E7C">
        <w:t>балла;</w:t>
      </w:r>
    </w:p>
    <w:p w:rsidR="007739D0" w:rsidRPr="00113E7C" w:rsidRDefault="007739D0" w:rsidP="008B48D7">
      <w:pPr>
        <w:pStyle w:val="a5"/>
        <w:tabs>
          <w:tab w:val="left" w:pos="1107"/>
        </w:tabs>
        <w:kinsoku w:val="0"/>
        <w:overflowPunct w:val="0"/>
        <w:ind w:left="709" w:firstLine="0"/>
      </w:pPr>
      <w:r w:rsidRPr="00113E7C">
        <w:t>участник</w:t>
      </w:r>
      <w:r w:rsidRPr="00113E7C">
        <w:rPr>
          <w:spacing w:val="-2"/>
        </w:rPr>
        <w:t xml:space="preserve"> </w:t>
      </w:r>
      <w:r w:rsidRPr="00113E7C">
        <w:t>защитил</w:t>
      </w:r>
      <w:r w:rsidRPr="00113E7C">
        <w:rPr>
          <w:spacing w:val="-4"/>
        </w:rPr>
        <w:t xml:space="preserve"> </w:t>
      </w:r>
      <w:r w:rsidRPr="00113E7C">
        <w:t>проект</w:t>
      </w:r>
      <w:r w:rsidRPr="00113E7C">
        <w:rPr>
          <w:spacing w:val="-1"/>
        </w:rPr>
        <w:t xml:space="preserve"> </w:t>
      </w:r>
      <w:r w:rsidRPr="00113E7C">
        <w:t>на</w:t>
      </w:r>
      <w:r w:rsidRPr="00113E7C">
        <w:rPr>
          <w:spacing w:val="-2"/>
        </w:rPr>
        <w:t xml:space="preserve"> </w:t>
      </w:r>
      <w:r w:rsidRPr="00113E7C">
        <w:t>34,523</w:t>
      </w:r>
      <w:r w:rsidRPr="00113E7C">
        <w:rPr>
          <w:spacing w:val="-1"/>
        </w:rPr>
        <w:t xml:space="preserve"> </w:t>
      </w:r>
      <w:r w:rsidRPr="00113E7C">
        <w:t>балла;</w:t>
      </w:r>
    </w:p>
    <w:p w:rsidR="007739D0" w:rsidRPr="00113E7C" w:rsidRDefault="007739D0" w:rsidP="008B48D7">
      <w:pPr>
        <w:pStyle w:val="a3"/>
        <w:kinsoku w:val="0"/>
        <w:overflowPunct w:val="0"/>
        <w:ind w:left="0" w:firstLine="709"/>
        <w:jc w:val="both"/>
      </w:pPr>
      <w:r w:rsidRPr="00113E7C">
        <w:t>получаем</w:t>
      </w:r>
      <w:r w:rsidRPr="00113E7C">
        <w:rPr>
          <w:spacing w:val="-2"/>
        </w:rPr>
        <w:t xml:space="preserve"> </w:t>
      </w:r>
      <w:r w:rsidRPr="00113E7C">
        <w:t>22,5</w:t>
      </w:r>
      <w:r w:rsidRPr="00113E7C">
        <w:rPr>
          <w:spacing w:val="-1"/>
        </w:rPr>
        <w:t xml:space="preserve"> </w:t>
      </w:r>
      <w:r w:rsidRPr="00113E7C">
        <w:t>+</w:t>
      </w:r>
      <w:r w:rsidRPr="00113E7C">
        <w:rPr>
          <w:spacing w:val="-1"/>
        </w:rPr>
        <w:t xml:space="preserve"> </w:t>
      </w:r>
      <w:r w:rsidRPr="00113E7C">
        <w:t>31,651</w:t>
      </w:r>
      <w:r w:rsidRPr="00113E7C">
        <w:rPr>
          <w:spacing w:val="1"/>
        </w:rPr>
        <w:t xml:space="preserve"> </w:t>
      </w:r>
      <w:r w:rsidRPr="00113E7C">
        <w:t>+</w:t>
      </w:r>
      <w:r w:rsidRPr="00113E7C">
        <w:rPr>
          <w:spacing w:val="-2"/>
        </w:rPr>
        <w:t xml:space="preserve"> </w:t>
      </w:r>
      <w:r w:rsidRPr="00113E7C">
        <w:t>34,523 =</w:t>
      </w:r>
      <w:r w:rsidRPr="00113E7C">
        <w:rPr>
          <w:spacing w:val="-2"/>
        </w:rPr>
        <w:t xml:space="preserve"> </w:t>
      </w:r>
      <w:r w:rsidRPr="00113E7C">
        <w:t>88,674,</w:t>
      </w:r>
      <w:r w:rsidRPr="00113E7C">
        <w:rPr>
          <w:spacing w:val="-1"/>
        </w:rPr>
        <w:t xml:space="preserve"> </w:t>
      </w:r>
      <w:r w:rsidRPr="00113E7C">
        <w:t>т.е. округлённо</w:t>
      </w:r>
      <w:r w:rsidRPr="00113E7C">
        <w:rPr>
          <w:spacing w:val="-1"/>
        </w:rPr>
        <w:t xml:space="preserve"> </w:t>
      </w:r>
      <w:r w:rsidRPr="00113E7C">
        <w:t>88,67.</w:t>
      </w: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A166DE" w:rsidP="00113E7C">
      <w:pPr>
        <w:pStyle w:val="a3"/>
        <w:kinsoku w:val="0"/>
        <w:overflowPunct w:val="0"/>
        <w:ind w:left="0"/>
        <w:jc w:val="right"/>
        <w:rPr>
          <w:b/>
          <w:bCs/>
        </w:rPr>
      </w:pPr>
      <w:bookmarkStart w:id="5" w:name="_bookmark9"/>
      <w:bookmarkEnd w:id="5"/>
      <w:r w:rsidRPr="00113E7C">
        <w:rPr>
          <w:b/>
          <w:bCs/>
        </w:rPr>
        <w:br w:type="page"/>
      </w:r>
      <w:bookmarkStart w:id="6" w:name="_bookmark13"/>
      <w:bookmarkEnd w:id="6"/>
      <w:r w:rsidR="007739D0" w:rsidRPr="00113E7C">
        <w:rPr>
          <w:b/>
          <w:bCs/>
        </w:rPr>
        <w:lastRenderedPageBreak/>
        <w:t>Приложение</w:t>
      </w:r>
      <w:r w:rsidR="007739D0" w:rsidRPr="00113E7C">
        <w:rPr>
          <w:b/>
          <w:bCs/>
          <w:spacing w:val="-4"/>
        </w:rPr>
        <w:t xml:space="preserve"> </w:t>
      </w:r>
    </w:p>
    <w:p w:rsidR="007739D0" w:rsidRPr="00113E7C" w:rsidRDefault="007739D0" w:rsidP="00113E7C">
      <w:pPr>
        <w:pStyle w:val="a3"/>
        <w:kinsoku w:val="0"/>
        <w:overflowPunct w:val="0"/>
        <w:ind w:left="754" w:right="587"/>
        <w:jc w:val="center"/>
        <w:rPr>
          <w:b/>
          <w:bCs/>
        </w:rPr>
      </w:pPr>
      <w:r w:rsidRPr="00113E7C">
        <w:rPr>
          <w:b/>
          <w:bCs/>
        </w:rPr>
        <w:t>Критерии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и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методика</w:t>
      </w:r>
      <w:r w:rsidRPr="00113E7C">
        <w:rPr>
          <w:b/>
          <w:bCs/>
          <w:spacing w:val="-6"/>
        </w:rPr>
        <w:t xml:space="preserve"> </w:t>
      </w:r>
      <w:r w:rsidRPr="00113E7C">
        <w:rPr>
          <w:b/>
          <w:bCs/>
        </w:rPr>
        <w:t>оценивания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выполненных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олимпиадных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заданий</w:t>
      </w: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p w:rsidR="007739D0" w:rsidRPr="00113E7C" w:rsidRDefault="007739D0" w:rsidP="00113E7C">
      <w:pPr>
        <w:pStyle w:val="a3"/>
        <w:kinsoku w:val="0"/>
        <w:overflowPunct w:val="0"/>
        <w:ind w:left="0"/>
        <w:rPr>
          <w:b/>
          <w:bCs/>
        </w:rPr>
      </w:pPr>
    </w:p>
    <w:p w:rsidR="007739D0" w:rsidRPr="00113E7C" w:rsidRDefault="007739D0" w:rsidP="00113E7C">
      <w:pPr>
        <w:pStyle w:val="a3"/>
        <w:kinsoku w:val="0"/>
        <w:overflowPunct w:val="0"/>
        <w:ind w:left="754" w:right="583"/>
        <w:jc w:val="center"/>
      </w:pPr>
      <w:r w:rsidRPr="00113E7C">
        <w:t>ВСЕРОССИЙСКАЯ</w:t>
      </w:r>
      <w:r w:rsidRPr="00113E7C">
        <w:rPr>
          <w:spacing w:val="-13"/>
        </w:rPr>
        <w:t xml:space="preserve"> </w:t>
      </w:r>
      <w:r w:rsidRPr="00113E7C">
        <w:t>ОЛИМПИАДА</w:t>
      </w:r>
      <w:r w:rsidRPr="00113E7C">
        <w:rPr>
          <w:spacing w:val="-12"/>
        </w:rPr>
        <w:t xml:space="preserve"> </w:t>
      </w:r>
      <w:r w:rsidRPr="00113E7C">
        <w:t>ШКОЛЬНИКОВ</w:t>
      </w:r>
      <w:r w:rsidRPr="00113E7C">
        <w:rPr>
          <w:spacing w:val="-14"/>
        </w:rPr>
        <w:t xml:space="preserve"> </w:t>
      </w:r>
      <w:r w:rsidRPr="00113E7C">
        <w:t>ПО</w:t>
      </w:r>
      <w:r w:rsidRPr="00113E7C">
        <w:rPr>
          <w:spacing w:val="-13"/>
        </w:rPr>
        <w:t xml:space="preserve"> </w:t>
      </w:r>
      <w:r w:rsidRPr="00113E7C">
        <w:t>ТЕХНОЛОГИИ</w:t>
      </w:r>
    </w:p>
    <w:p w:rsidR="007739D0" w:rsidRPr="00113E7C" w:rsidRDefault="00FA7597" w:rsidP="00113E7C">
      <w:pPr>
        <w:pStyle w:val="a3"/>
        <w:tabs>
          <w:tab w:val="left" w:pos="1614"/>
        </w:tabs>
        <w:kinsoku w:val="0"/>
        <w:overflowPunct w:val="0"/>
        <w:ind w:left="0" w:right="396"/>
        <w:jc w:val="center"/>
      </w:pPr>
      <w:r>
        <w:rPr>
          <w:noProof/>
        </w:rPr>
        <w:pict>
          <v:shape id="_x0000_s1026" style="position:absolute;left:0;text-align:left;margin-left:70.9pt;margin-top:31.35pt;width:493.1pt;height:.05pt;z-index:251666944;mso-position-horizontal-relative:page;mso-position-vertical-relative:text" coordsize="9862,1" o:allowincell="f" path="m,hhl9862,e" filled="f" strokeweight="1pt">
            <v:path arrowok="t"/>
            <w10:wrap anchorx="page"/>
          </v:shape>
        </w:pict>
      </w:r>
      <w:r w:rsidR="007739D0" w:rsidRPr="00113E7C">
        <w:rPr>
          <w:u w:val="single"/>
        </w:rPr>
        <w:t xml:space="preserve"> </w:t>
      </w:r>
      <w:r w:rsidR="007739D0" w:rsidRPr="00113E7C">
        <w:rPr>
          <w:u w:val="single"/>
        </w:rPr>
        <w:tab/>
      </w:r>
      <w:r w:rsidR="007739D0" w:rsidRPr="00113E7C">
        <w:rPr>
          <w:spacing w:val="-1"/>
        </w:rPr>
        <w:t>ПРЕДМЕТНО-МЕТОДИЧЕСКАЯ</w:t>
      </w:r>
      <w:r w:rsidR="007739D0" w:rsidRPr="00113E7C">
        <w:rPr>
          <w:spacing w:val="-7"/>
        </w:rPr>
        <w:t xml:space="preserve"> </w:t>
      </w:r>
      <w:r w:rsidR="007739D0" w:rsidRPr="00113E7C">
        <w:t>КОМИССИЯ</w:t>
      </w: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7739D0" w:rsidRPr="00113E7C" w:rsidRDefault="007739D0" w:rsidP="00113E7C">
      <w:pPr>
        <w:pStyle w:val="a3"/>
        <w:kinsoku w:val="0"/>
        <w:overflowPunct w:val="0"/>
        <w:ind w:left="0"/>
      </w:pPr>
    </w:p>
    <w:p w:rsidR="00334FC8" w:rsidRDefault="007739D0" w:rsidP="00334FC8">
      <w:pPr>
        <w:pStyle w:val="a3"/>
        <w:kinsoku w:val="0"/>
        <w:overflowPunct w:val="0"/>
        <w:ind w:left="905" w:right="638"/>
        <w:jc w:val="center"/>
        <w:rPr>
          <w:b/>
          <w:bCs/>
          <w:spacing w:val="-4"/>
        </w:rPr>
      </w:pPr>
      <w:r w:rsidRPr="00113E7C">
        <w:rPr>
          <w:b/>
          <w:bCs/>
        </w:rPr>
        <w:t>КРИТЕРИИ И МЕТОДИКА ОЦЕНИВАНИЯ</w:t>
      </w:r>
      <w:r w:rsidRPr="00113E7C">
        <w:rPr>
          <w:b/>
          <w:bCs/>
          <w:spacing w:val="1"/>
        </w:rPr>
        <w:t xml:space="preserve"> </w:t>
      </w:r>
      <w:r w:rsidRPr="00113E7C">
        <w:rPr>
          <w:b/>
          <w:bCs/>
        </w:rPr>
        <w:t>ВЫПОЛНЕННЫХ</w:t>
      </w:r>
      <w:r w:rsidRPr="00113E7C">
        <w:rPr>
          <w:b/>
          <w:bCs/>
          <w:spacing w:val="-5"/>
        </w:rPr>
        <w:t xml:space="preserve"> </w:t>
      </w:r>
      <w:r w:rsidRPr="00113E7C">
        <w:rPr>
          <w:b/>
          <w:bCs/>
        </w:rPr>
        <w:t>ОЛИМПИАДНЫХ</w:t>
      </w:r>
      <w:r w:rsidRPr="00113E7C">
        <w:rPr>
          <w:b/>
          <w:bCs/>
          <w:spacing w:val="-5"/>
        </w:rPr>
        <w:t xml:space="preserve"> </w:t>
      </w:r>
      <w:r w:rsidRPr="00113E7C">
        <w:rPr>
          <w:b/>
          <w:bCs/>
        </w:rPr>
        <w:t>ЗАДАНИЙ</w:t>
      </w:r>
      <w:r w:rsidRPr="00113E7C">
        <w:rPr>
          <w:b/>
          <w:bCs/>
          <w:spacing w:val="-3"/>
        </w:rPr>
        <w:t xml:space="preserve"> </w:t>
      </w:r>
      <w:r w:rsidRPr="00113E7C">
        <w:rPr>
          <w:b/>
          <w:bCs/>
        </w:rPr>
        <w:t>ТЕОРЕТИЧЕСКОГО</w:t>
      </w:r>
    </w:p>
    <w:p w:rsidR="007739D0" w:rsidRPr="00113E7C" w:rsidRDefault="007739D0" w:rsidP="00334FC8">
      <w:pPr>
        <w:pStyle w:val="a3"/>
        <w:kinsoku w:val="0"/>
        <w:overflowPunct w:val="0"/>
        <w:ind w:left="905" w:right="638"/>
        <w:jc w:val="center"/>
        <w:rPr>
          <w:b/>
          <w:bCs/>
        </w:rPr>
      </w:pPr>
      <w:r w:rsidRPr="00113E7C">
        <w:rPr>
          <w:b/>
          <w:bCs/>
        </w:rPr>
        <w:t>ТУРА</w:t>
      </w:r>
    </w:p>
    <w:p w:rsidR="007739D0" w:rsidRPr="00113E7C" w:rsidRDefault="007739D0" w:rsidP="00113E7C">
      <w:pPr>
        <w:pStyle w:val="a3"/>
        <w:tabs>
          <w:tab w:val="left" w:pos="3548"/>
          <w:tab w:val="left" w:pos="5734"/>
          <w:tab w:val="left" w:pos="6123"/>
        </w:tabs>
        <w:kinsoku w:val="0"/>
        <w:overflowPunct w:val="0"/>
        <w:ind w:left="943" w:right="774"/>
        <w:jc w:val="center"/>
      </w:pPr>
      <w:r w:rsidRPr="00113E7C">
        <w:rPr>
          <w:b/>
          <w:bCs/>
        </w:rPr>
        <w:t>возрастной</w:t>
      </w:r>
      <w:r w:rsidRPr="00113E7C">
        <w:rPr>
          <w:b/>
          <w:bCs/>
          <w:spacing w:val="-2"/>
        </w:rPr>
        <w:t xml:space="preserve"> </w:t>
      </w:r>
      <w:r w:rsidRPr="00113E7C">
        <w:rPr>
          <w:b/>
          <w:bCs/>
        </w:rPr>
        <w:t>группы</w:t>
      </w:r>
      <w:r w:rsidRPr="00113E7C">
        <w:rPr>
          <w:b/>
          <w:bCs/>
          <w:spacing w:val="-1"/>
        </w:rPr>
        <w:t xml:space="preserve"> </w:t>
      </w:r>
      <w:r w:rsidRPr="00113E7C">
        <w:rPr>
          <w:b/>
          <w:bCs/>
        </w:rPr>
        <w:t>(</w:t>
      </w:r>
      <w:r w:rsidRPr="00113E7C">
        <w:rPr>
          <w:b/>
          <w:bCs/>
          <w:u w:val="single"/>
        </w:rPr>
        <w:tab/>
      </w:r>
      <w:r w:rsidRPr="00113E7C">
        <w:rPr>
          <w:b/>
          <w:bCs/>
        </w:rPr>
        <w:t>класс)</w:t>
      </w:r>
      <w:r w:rsidRPr="00113E7C">
        <w:rPr>
          <w:b/>
          <w:bCs/>
          <w:u w:val="single"/>
        </w:rPr>
        <w:tab/>
      </w:r>
      <w:r w:rsidRPr="00113E7C">
        <w:rPr>
          <w:b/>
          <w:bCs/>
        </w:rPr>
        <w:t>_ этапа всероссийской олимпиады</w:t>
      </w:r>
      <w:r w:rsidRPr="00113E7C">
        <w:rPr>
          <w:b/>
          <w:bCs/>
          <w:spacing w:val="-57"/>
        </w:rPr>
        <w:t xml:space="preserve"> </w:t>
      </w:r>
      <w:r w:rsidRPr="00113E7C">
        <w:rPr>
          <w:b/>
          <w:bCs/>
        </w:rPr>
        <w:t>школьников</w:t>
      </w:r>
      <w:r w:rsidRPr="00113E7C">
        <w:rPr>
          <w:b/>
          <w:bCs/>
          <w:spacing w:val="-4"/>
        </w:rPr>
        <w:t xml:space="preserve"> </w:t>
      </w:r>
      <w:r w:rsidRPr="00113E7C">
        <w:rPr>
          <w:b/>
          <w:bCs/>
        </w:rPr>
        <w:t xml:space="preserve">по </w:t>
      </w:r>
      <w:r w:rsidRPr="00113E7C">
        <w:rPr>
          <w:u w:val="single"/>
        </w:rPr>
        <w:t xml:space="preserve"> </w:t>
      </w:r>
      <w:r w:rsidRPr="00113E7C">
        <w:rPr>
          <w:u w:val="single"/>
        </w:rPr>
        <w:tab/>
      </w:r>
      <w:r w:rsidRPr="00113E7C">
        <w:rPr>
          <w:u w:val="single"/>
        </w:rPr>
        <w:tab/>
      </w:r>
      <w:r w:rsidRPr="00113E7C">
        <w:rPr>
          <w:u w:val="single"/>
        </w:rPr>
        <w:tab/>
      </w:r>
    </w:p>
    <w:p w:rsidR="007739D0" w:rsidRPr="00113E7C" w:rsidRDefault="00334FC8" w:rsidP="00113E7C">
      <w:pPr>
        <w:pStyle w:val="a3"/>
        <w:kinsoku w:val="0"/>
        <w:overflowPunct w:val="0"/>
        <w:ind w:left="754" w:right="584"/>
        <w:jc w:val="center"/>
        <w:rPr>
          <w:b/>
          <w:bCs/>
        </w:rPr>
      </w:pPr>
      <w:r>
        <w:rPr>
          <w:b/>
          <w:bCs/>
        </w:rPr>
        <w:t>2022</w:t>
      </w:r>
      <w:r w:rsidR="00AC2480" w:rsidRPr="00113E7C">
        <w:rPr>
          <w:b/>
          <w:bCs/>
        </w:rPr>
        <w:t>/</w:t>
      </w:r>
      <w:r>
        <w:rPr>
          <w:b/>
          <w:bCs/>
        </w:rPr>
        <w:t>23</w:t>
      </w:r>
      <w:r w:rsidR="007739D0" w:rsidRPr="00113E7C">
        <w:rPr>
          <w:b/>
          <w:bCs/>
          <w:spacing w:val="-2"/>
        </w:rPr>
        <w:t xml:space="preserve"> </w:t>
      </w:r>
      <w:r w:rsidR="007739D0" w:rsidRPr="00113E7C">
        <w:rPr>
          <w:b/>
          <w:bCs/>
        </w:rPr>
        <w:t>учебный</w:t>
      </w:r>
      <w:r w:rsidR="007739D0" w:rsidRPr="00113E7C">
        <w:rPr>
          <w:b/>
          <w:bCs/>
          <w:spacing w:val="-1"/>
        </w:rPr>
        <w:t xml:space="preserve"> </w:t>
      </w:r>
      <w:r w:rsidR="007739D0" w:rsidRPr="00113E7C">
        <w:rPr>
          <w:b/>
          <w:bCs/>
        </w:rPr>
        <w:t>год</w:t>
      </w:r>
    </w:p>
    <w:p w:rsidR="007739D0" w:rsidRPr="00113E7C" w:rsidRDefault="007739D0" w:rsidP="00113E7C">
      <w:pPr>
        <w:pStyle w:val="a3"/>
        <w:kinsoku w:val="0"/>
        <w:overflowPunct w:val="0"/>
        <w:ind w:left="754" w:right="584"/>
        <w:jc w:val="center"/>
        <w:rPr>
          <w:b/>
          <w:bCs/>
        </w:rPr>
        <w:sectPr w:rsidR="007739D0" w:rsidRPr="00113E7C" w:rsidSect="00113E7C">
          <w:headerReference w:type="default" r:id="rId7"/>
          <w:pgSz w:w="11910" w:h="16850"/>
          <w:pgMar w:top="567" w:right="567" w:bottom="567" w:left="1701" w:header="0" w:footer="646" w:gutter="0"/>
          <w:cols w:space="720"/>
          <w:noEndnote/>
          <w:titlePg/>
          <w:docGrid w:linePitch="299"/>
        </w:sectPr>
      </w:pPr>
    </w:p>
    <w:p w:rsidR="007739D0" w:rsidRPr="00956AAF" w:rsidRDefault="007739D0" w:rsidP="00113E7C">
      <w:pPr>
        <w:pStyle w:val="a5"/>
      </w:pPr>
    </w:p>
    <w:p w:rsidR="003E7F64" w:rsidRDefault="003E7F64" w:rsidP="003E7F64">
      <w:pPr>
        <w:kinsoku w:val="0"/>
        <w:overflowPunct w:val="0"/>
        <w:ind w:right="813"/>
        <w:rPr>
          <w:b/>
          <w:bCs/>
          <w:spacing w:val="-57"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 разработки карт пооперационного контроля для участников и 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>
        <w:rPr>
          <w:b/>
          <w:bCs/>
          <w:spacing w:val="-57"/>
          <w:sz w:val="24"/>
          <w:szCs w:val="24"/>
        </w:rPr>
        <w:t xml:space="preserve"> </w:t>
      </w:r>
    </w:p>
    <w:p w:rsidR="003E7F64" w:rsidRPr="003E7F64" w:rsidRDefault="003E7F64" w:rsidP="003E7F64">
      <w:pPr>
        <w:kinsoku w:val="0"/>
        <w:overflowPunct w:val="0"/>
        <w:ind w:right="813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моделированию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швейных изделий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tbl>
      <w:tblPr>
        <w:tblW w:w="985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4"/>
        <w:gridCol w:w="7051"/>
        <w:gridCol w:w="862"/>
        <w:gridCol w:w="137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1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30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tabs>
                <w:tab w:val="left" w:pos="4623"/>
              </w:tabs>
              <w:kinsoku w:val="0"/>
              <w:overflowPunct w:val="0"/>
              <w:ind w:right="932"/>
              <w:rPr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Нанесение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новых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линий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фасона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надписей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чертеже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="009C36D6" w:rsidRPr="003E7F64">
              <w:rPr>
                <w:b/>
                <w:bCs/>
                <w:sz w:val="24"/>
                <w:szCs w:val="24"/>
              </w:rPr>
              <w:t xml:space="preserve">основы </w:t>
            </w:r>
            <w:r w:rsidR="009C36D6"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19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6,0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Нанесение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линий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для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построения:</w:t>
            </w:r>
          </w:p>
          <w:p w:rsidR="003E7F64" w:rsidRPr="003E7F64" w:rsidRDefault="003E7F64" w:rsidP="00050469">
            <w:pPr>
              <w:numPr>
                <w:ilvl w:val="0"/>
                <w:numId w:val="3"/>
              </w:numPr>
              <w:tabs>
                <w:tab w:val="left" w:pos="288"/>
              </w:tabs>
              <w:kinsoku w:val="0"/>
              <w:overflowPunct w:val="0"/>
              <w:ind w:left="287" w:hanging="181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вспомогательных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деталей;</w:t>
            </w:r>
          </w:p>
          <w:p w:rsidR="003E7F64" w:rsidRPr="003E7F64" w:rsidRDefault="003E7F64" w:rsidP="00050469">
            <w:pPr>
              <w:numPr>
                <w:ilvl w:val="0"/>
                <w:numId w:val="3"/>
              </w:numPr>
              <w:tabs>
                <w:tab w:val="left" w:pos="288"/>
              </w:tabs>
              <w:kinsoku w:val="0"/>
              <w:overflowPunct w:val="0"/>
              <w:ind w:right="1218" w:firstLine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деталей, требующих изменения формы.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Построение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дополнительных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декоративных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деталей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19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tabs>
                <w:tab w:val="left" w:pos="5738"/>
              </w:tabs>
              <w:kinsoku w:val="0"/>
              <w:overflowPunct w:val="0"/>
              <w:ind w:right="858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Изготовление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9C36D6" w:rsidRPr="003E7F64">
              <w:rPr>
                <w:b/>
                <w:bCs/>
                <w:sz w:val="24"/>
                <w:szCs w:val="24"/>
              </w:rPr>
              <w:t xml:space="preserve">выкроек </w:t>
            </w:r>
            <w:r w:rsidR="009C36D6" w:rsidRPr="003E7F64">
              <w:rPr>
                <w:sz w:val="24"/>
                <w:szCs w:val="24"/>
                <w:u w:val="single"/>
              </w:rPr>
              <w:tab/>
            </w:r>
            <w:r w:rsidRPr="003E7F64">
              <w:rPr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Расположение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выкроек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листе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бумаги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соответствии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направлением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долевой нити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19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12,0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298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19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587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 разработки карт пооперационного контроля для участников и жюри</w:t>
      </w:r>
      <w:r w:rsidRPr="003E7F64">
        <w:rPr>
          <w:b/>
          <w:bCs/>
          <w:spacing w:val="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моделированию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швейных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изделий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с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использованием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графических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редакторов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tbl>
      <w:tblPr>
        <w:tblW w:w="985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8"/>
        <w:gridCol w:w="6921"/>
        <w:gridCol w:w="977"/>
        <w:gridCol w:w="137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8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35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5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tabs>
                <w:tab w:val="left" w:pos="3181"/>
              </w:tabs>
              <w:kinsoku w:val="0"/>
              <w:overflowPunct w:val="0"/>
              <w:ind w:right="802"/>
              <w:rPr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Нанесение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новых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линий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фасона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надписей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чертеже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 xml:space="preserve">основы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Нанесение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линий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для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построения:</w:t>
            </w:r>
          </w:p>
          <w:p w:rsidR="003E7F64" w:rsidRPr="003E7F64" w:rsidRDefault="003E7F64" w:rsidP="003E7F64">
            <w:pPr>
              <w:tabs>
                <w:tab w:val="left" w:pos="245"/>
              </w:tabs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 xml:space="preserve">  вспомогательных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деталей;</w:t>
            </w:r>
          </w:p>
          <w:p w:rsidR="003E7F64" w:rsidRPr="003E7F64" w:rsidRDefault="003E7F64" w:rsidP="003E7F64">
            <w:pPr>
              <w:tabs>
                <w:tab w:val="left" w:pos="245"/>
              </w:tabs>
              <w:kinsoku w:val="0"/>
              <w:overflowPunct w:val="0"/>
              <w:ind w:right="1091"/>
              <w:rPr>
                <w:b/>
                <w:bCs/>
                <w:spacing w:val="1"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деталей, требующих изменения формы.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</w:p>
          <w:p w:rsidR="003E7F64" w:rsidRPr="003E7F64" w:rsidRDefault="003E7F64" w:rsidP="003E7F64">
            <w:pPr>
              <w:tabs>
                <w:tab w:val="left" w:pos="245"/>
              </w:tabs>
              <w:kinsoku w:val="0"/>
              <w:overflowPunct w:val="0"/>
              <w:ind w:right="1091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Построение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дополнительных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декоративных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деталей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tabs>
                <w:tab w:val="left" w:pos="5256"/>
              </w:tabs>
              <w:kinsoku w:val="0"/>
              <w:overflowPunct w:val="0"/>
              <w:ind w:right="751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Изготовление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 xml:space="preserve">выкроек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  <w:r w:rsidRPr="003E7F64">
              <w:rPr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Расположение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выкроек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соответствии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направлением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долевой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нити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4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23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4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kinsoku w:val="0"/>
        <w:overflowPunct w:val="0"/>
        <w:ind w:right="546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lastRenderedPageBreak/>
        <w:t>Пример</w:t>
      </w:r>
      <w:r w:rsidRPr="003E7F64">
        <w:rPr>
          <w:b/>
          <w:bCs/>
          <w:spacing w:val="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5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обработке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швейного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изделия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или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узла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на швейно-вышивальном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оборудовании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tbl>
      <w:tblPr>
        <w:tblW w:w="985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7072"/>
        <w:gridCol w:w="864"/>
        <w:gridCol w:w="137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9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0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4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90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Технические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условия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изготовление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5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8,5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90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Характер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оформления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декором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3E7F64" w:rsidRPr="003E7F64" w:rsidRDefault="003E7F64" w:rsidP="003E7F64">
            <w:pPr>
              <w:kinsoku w:val="0"/>
              <w:overflowPunct w:val="0"/>
              <w:ind w:right="90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Организация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работы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по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выполнению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вышивки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3E7F64" w:rsidRPr="003E7F64" w:rsidRDefault="003E7F64" w:rsidP="003E7F64">
            <w:pPr>
              <w:kinsoku w:val="0"/>
              <w:overflowPunct w:val="0"/>
              <w:ind w:right="25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3,5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899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5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Default="003E7F64" w:rsidP="003E7F64">
      <w:pPr>
        <w:kinsoku w:val="0"/>
        <w:overflowPunct w:val="0"/>
        <w:ind w:right="638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</w:p>
    <w:p w:rsidR="003E7F64" w:rsidRPr="003E7F64" w:rsidRDefault="003E7F64" w:rsidP="003E7F64">
      <w:pPr>
        <w:kinsoku w:val="0"/>
        <w:overflowPunct w:val="0"/>
        <w:ind w:right="638"/>
        <w:rPr>
          <w:b/>
          <w:bCs/>
          <w:sz w:val="24"/>
          <w:szCs w:val="24"/>
        </w:rPr>
      </w:pP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механической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обработке</w:t>
      </w:r>
      <w:r w:rsidRPr="003E7F64">
        <w:rPr>
          <w:b/>
          <w:bCs/>
          <w:spacing w:val="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швейного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изделия или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узла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tbl>
      <w:tblPr>
        <w:tblW w:w="98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3"/>
        <w:gridCol w:w="6765"/>
        <w:gridCol w:w="1027"/>
        <w:gridCol w:w="147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1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75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1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81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Технические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условия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изготовление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6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81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Характер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оформления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декором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811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6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jc w:val="center"/>
        <w:rPr>
          <w:b/>
        </w:rPr>
      </w:pPr>
      <w:r w:rsidRPr="003E7F64">
        <w:rPr>
          <w:b/>
          <w:sz w:val="24"/>
        </w:rPr>
        <w:lastRenderedPageBreak/>
        <w:t>Пример разработки карт пооперационного контроля для участников и жюри по робототехнике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tbl>
      <w:tblPr>
        <w:tblW w:w="98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9"/>
        <w:gridCol w:w="6297"/>
        <w:gridCol w:w="1001"/>
        <w:gridCol w:w="684"/>
        <w:gridCol w:w="713"/>
        <w:gridCol w:w="602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</w:p>
          <w:p w:rsidR="003E7F64" w:rsidRPr="003E7F64" w:rsidRDefault="003E7F64" w:rsidP="003E7F64">
            <w:pPr>
              <w:kinsoku w:val="0"/>
              <w:overflowPunct w:val="0"/>
              <w:ind w:right="192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6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79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Кол-во баллов,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выставленных</w:t>
            </w:r>
            <w:r w:rsidRPr="003E7F64">
              <w:rPr>
                <w:b/>
                <w:bCs/>
                <w:i/>
                <w:iCs/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членами</w:t>
            </w:r>
            <w:r w:rsidRPr="003E7F64">
              <w:rPr>
                <w:b/>
                <w:bCs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жюри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Робот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полностью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выехал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стартовой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зоны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полигона (все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точки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вертикальной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проекции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робота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покинули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белый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квадрат)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8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Робот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успешно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финишировал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после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выполнения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задания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(любой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точкой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вертикальной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проекции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робот оказался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над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зоной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финиша)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Робот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остановился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зоне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финиша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после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полного выполнения задания (любой точкой вертикальной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проекции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робот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находится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над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зоной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финиша)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Робот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переместил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нужную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позицию (после окончания выполнения задания, вертикальная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проекция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полностью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находится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требуемой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зоне)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7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3×4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95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Составлена структурная схема электрических соединений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робота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базе Arduino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соответствии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ГОСТ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2.702-2011)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Код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программы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оптимизирован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(в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коде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используются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циклы,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ветвления,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регуляторы)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Читаемость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кода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(наличие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комментариев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основным</w:t>
            </w:r>
          </w:p>
          <w:p w:rsidR="003E7F64" w:rsidRPr="003E7F64" w:rsidRDefault="003E7F64" w:rsidP="003E7F64">
            <w:pPr>
              <w:kinsoku w:val="0"/>
              <w:overflowPunct w:val="0"/>
              <w:ind w:right="106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блокам кода, информативные имена переменных,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выделение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отступами циклов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т.</w:t>
            </w:r>
            <w:r w:rsidRPr="003E7F64">
              <w:rPr>
                <w:spacing w:val="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д.)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Отсутствие грубых ошибок в конструкции робота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(незакреплённые или плохо закреплённые части, провод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касается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колеса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или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пола,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шины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соприкасаются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деталями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шасси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т.д.)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08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92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7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kinsoku w:val="0"/>
        <w:overflowPunct w:val="0"/>
        <w:ind w:right="638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lastRenderedPageBreak/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3D-моделированию</w:t>
      </w:r>
      <w:r w:rsidRPr="003E7F64">
        <w:rPr>
          <w:b/>
          <w:bCs/>
          <w:spacing w:val="-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 печати</w:t>
      </w:r>
    </w:p>
    <w:tbl>
      <w:tblPr>
        <w:tblW w:w="984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7026"/>
        <w:gridCol w:w="919"/>
        <w:gridCol w:w="136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9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  <w:p w:rsidR="003E7F64" w:rsidRPr="003E7F64" w:rsidRDefault="003E7F64" w:rsidP="003E7F64">
            <w:pPr>
              <w:kinsoku w:val="0"/>
              <w:overflowPunct w:val="0"/>
              <w:ind w:right="7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9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3D-моделирование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САПР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Владение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3D-редактором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САПР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(степень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самостоятельности)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2"/>
                <w:tab w:val="left" w:pos="5980"/>
              </w:tabs>
              <w:kinsoku w:val="0"/>
              <w:overflowPunct w:val="0"/>
              <w:ind w:right="10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Технические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особенности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созданной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участником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3D-модели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90"/>
                <w:tab w:val="left" w:pos="3164"/>
                <w:tab w:val="left" w:pos="4303"/>
                <w:tab w:val="left" w:pos="5644"/>
                <w:tab w:val="left" w:pos="5982"/>
              </w:tabs>
              <w:kinsoku w:val="0"/>
              <w:overflowPunct w:val="0"/>
              <w:ind w:right="102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1083"/>
                <w:tab w:val="left" w:pos="1757"/>
                <w:tab w:val="left" w:pos="2688"/>
                <w:tab w:val="left" w:pos="3163"/>
                <w:tab w:val="left" w:pos="3820"/>
                <w:tab w:val="left" w:pos="4302"/>
                <w:tab w:val="left" w:pos="5642"/>
                <w:tab w:val="left" w:pos="5698"/>
                <w:tab w:val="left" w:pos="5980"/>
              </w:tabs>
              <w:kinsoku w:val="0"/>
              <w:overflowPunct w:val="0"/>
              <w:ind w:right="94"/>
              <w:rPr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Сложность</w:t>
            </w:r>
            <w:r w:rsidRPr="003E7F64">
              <w:rPr>
                <w:b/>
                <w:bCs/>
                <w:sz w:val="24"/>
                <w:szCs w:val="24"/>
              </w:rPr>
              <w:tab/>
              <w:t>разработанной</w:t>
            </w:r>
            <w:r w:rsidRPr="003E7F64">
              <w:rPr>
                <w:b/>
                <w:bCs/>
                <w:sz w:val="24"/>
                <w:szCs w:val="24"/>
              </w:rPr>
              <w:tab/>
              <w:t>конструкции</w:t>
            </w:r>
            <w:r w:rsidRPr="003E7F64">
              <w:rPr>
                <w:b/>
                <w:bCs/>
                <w:sz w:val="24"/>
                <w:szCs w:val="24"/>
              </w:rPr>
              <w:tab/>
            </w:r>
            <w:r w:rsidRPr="003E7F64">
              <w:rPr>
                <w:b/>
                <w:bCs/>
                <w:sz w:val="24"/>
                <w:szCs w:val="24"/>
              </w:rPr>
              <w:tab/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>3D-модели,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модификация (форма, технические решения, трудоемкость)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  <w:t>пределах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/>
        </w:trPr>
        <w:tc>
          <w:tcPr>
            <w:tcW w:w="9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Подготовка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 к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3D-печати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4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Файл</w:t>
            </w:r>
            <w:r w:rsidRPr="003E7F64">
              <w:rPr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командного</w:t>
            </w:r>
            <w:r w:rsidRPr="003E7F64">
              <w:rPr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кода</w:t>
            </w:r>
            <w:r w:rsidRPr="003E7F64">
              <w:rPr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для</w:t>
            </w:r>
            <w:r w:rsidRPr="003E7F64">
              <w:rPr>
                <w:b/>
                <w:bCs/>
                <w:spacing w:val="4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3D-печати</w:t>
            </w:r>
            <w:r w:rsidRPr="003E7F64">
              <w:rPr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модели</w:t>
            </w:r>
            <w:r w:rsidRPr="003E7F64">
              <w:rPr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4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программе-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слайсере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(например,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Cura,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Polygon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или иной)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2"/>
                <w:tab w:val="left" w:pos="5980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  <w:t>пределах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Эффективность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размещения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2"/>
                <w:tab w:val="left" w:pos="5980"/>
              </w:tabs>
              <w:kinsoku w:val="0"/>
              <w:overflowPunct w:val="0"/>
              <w:ind w:right="10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2131"/>
                <w:tab w:val="left" w:pos="3757"/>
                <w:tab w:val="left" w:pos="4467"/>
                <w:tab w:val="left" w:pos="5899"/>
              </w:tabs>
              <w:kinsoku w:val="0"/>
              <w:overflowPunct w:val="0"/>
              <w:ind w:right="94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Эффективность</w:t>
            </w:r>
            <w:r w:rsidRPr="003E7F64">
              <w:rPr>
                <w:b/>
                <w:bCs/>
                <w:sz w:val="24"/>
                <w:szCs w:val="24"/>
              </w:rPr>
              <w:tab/>
              <w:t>применения</w:t>
            </w:r>
            <w:r w:rsidRPr="003E7F64">
              <w:rPr>
                <w:b/>
                <w:bCs/>
                <w:sz w:val="24"/>
                <w:szCs w:val="24"/>
              </w:rPr>
              <w:tab/>
              <w:t>при</w:t>
            </w:r>
            <w:r w:rsidRPr="003E7F64">
              <w:rPr>
                <w:b/>
                <w:bCs/>
                <w:sz w:val="24"/>
                <w:szCs w:val="24"/>
              </w:rPr>
              <w:tab/>
              <w:t>3D-печати</w:t>
            </w:r>
            <w:r w:rsidRPr="003E7F64">
              <w:rPr>
                <w:b/>
                <w:bCs/>
                <w:sz w:val="24"/>
                <w:szCs w:val="24"/>
              </w:rPr>
              <w:tab/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>контуров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прилипания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 поддержек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2"/>
                <w:tab w:val="left" w:pos="5980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  <w:t>пределах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9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распечатанного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прототипа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Прототип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(деталей)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7"/>
                <w:tab w:val="left" w:pos="5985"/>
              </w:tabs>
              <w:kinsoku w:val="0"/>
              <w:overflowPunct w:val="0"/>
              <w:ind w:right="99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9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Графическое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оформление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задания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Предварительный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эскиз/технический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рисунок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бумаге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88"/>
                <w:tab w:val="left" w:pos="3163"/>
                <w:tab w:val="left" w:pos="4302"/>
                <w:tab w:val="left" w:pos="5642"/>
                <w:tab w:val="left" w:pos="5980"/>
              </w:tabs>
              <w:kinsoku w:val="0"/>
              <w:overflowPunct w:val="0"/>
              <w:ind w:right="10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Итоговые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чертежи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(на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бумаге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или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электронном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виде)</w:t>
            </w:r>
          </w:p>
          <w:p w:rsidR="003E7F64" w:rsidRPr="003E7F64" w:rsidRDefault="003E7F64" w:rsidP="003E7F64">
            <w:pPr>
              <w:tabs>
                <w:tab w:val="left" w:pos="1083"/>
                <w:tab w:val="left" w:pos="2690"/>
                <w:tab w:val="left" w:pos="3164"/>
                <w:tab w:val="left" w:pos="4303"/>
                <w:tab w:val="left" w:pos="5644"/>
                <w:tab w:val="left" w:pos="5982"/>
              </w:tabs>
              <w:kinsoku w:val="0"/>
              <w:overflowPunct w:val="0"/>
              <w:ind w:right="102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Оценка</w:t>
            </w:r>
            <w:r w:rsidRPr="003E7F64">
              <w:rPr>
                <w:sz w:val="24"/>
                <w:szCs w:val="24"/>
              </w:rPr>
              <w:tab/>
              <w:t>складывается</w:t>
            </w:r>
            <w:r w:rsidRPr="003E7F64">
              <w:rPr>
                <w:sz w:val="24"/>
                <w:szCs w:val="24"/>
              </w:rPr>
              <w:tab/>
              <w:t>по</w:t>
            </w:r>
            <w:r w:rsidRPr="003E7F64">
              <w:rPr>
                <w:sz w:val="24"/>
                <w:szCs w:val="24"/>
              </w:rPr>
              <w:tab/>
              <w:t>наличию</w:t>
            </w:r>
            <w:r w:rsidRPr="003E7F64">
              <w:rPr>
                <w:sz w:val="24"/>
                <w:szCs w:val="24"/>
              </w:rPr>
              <w:tab/>
              <w:t>элементов,</w:t>
            </w:r>
            <w:r w:rsidRPr="003E7F64">
              <w:rPr>
                <w:sz w:val="24"/>
                <w:szCs w:val="24"/>
              </w:rPr>
              <w:tab/>
              <w:t>в</w:t>
            </w:r>
            <w:r w:rsidRPr="003E7F64">
              <w:rPr>
                <w:sz w:val="24"/>
                <w:szCs w:val="24"/>
              </w:rPr>
              <w:tab/>
            </w:r>
            <w:r w:rsidRPr="003E7F64">
              <w:rPr>
                <w:spacing w:val="-1"/>
                <w:sz w:val="24"/>
                <w:szCs w:val="24"/>
              </w:rPr>
              <w:t>пределах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максимума: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9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Общая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характеристика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работы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10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Скорость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выполнения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работы: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9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lastRenderedPageBreak/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обработке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материалов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на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лазерно-гравировальной машине</w:t>
      </w:r>
    </w:p>
    <w:tbl>
      <w:tblPr>
        <w:tblW w:w="984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6976"/>
        <w:gridCol w:w="970"/>
        <w:gridCol w:w="1362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8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6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54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Работа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графическом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редакторе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или/и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системе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CAD/CAM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ind w:right="36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Скорость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выполнения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работы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7"/>
              <w:jc w:val="both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Знание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базового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интерфейса,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работа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6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графическом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редакторе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или/и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системе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CAD/CAM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(степень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самостоятельности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изготовления модели)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1688"/>
                <w:tab w:val="left" w:pos="3940"/>
                <w:tab w:val="left" w:pos="5365"/>
              </w:tabs>
              <w:kinsoku w:val="0"/>
              <w:overflowPunct w:val="0"/>
              <w:ind w:right="10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Точность</w:t>
            </w:r>
            <w:r w:rsidRPr="003E7F64">
              <w:rPr>
                <w:b/>
                <w:bCs/>
                <w:sz w:val="24"/>
                <w:szCs w:val="24"/>
              </w:rPr>
              <w:tab/>
              <w:t>моделирования</w:t>
            </w:r>
            <w:r w:rsidRPr="003E7F64">
              <w:rPr>
                <w:b/>
                <w:bCs/>
                <w:sz w:val="24"/>
                <w:szCs w:val="24"/>
              </w:rPr>
              <w:tab/>
              <w:t>объекта</w:t>
            </w:r>
            <w:r w:rsidRPr="003E7F64">
              <w:rPr>
                <w:b/>
                <w:bCs/>
                <w:sz w:val="24"/>
                <w:szCs w:val="24"/>
              </w:rPr>
              <w:tab/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>(соответствие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разработанному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эскизу)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1678"/>
                <w:tab w:val="left" w:pos="3410"/>
                <w:tab w:val="left" w:pos="5509"/>
              </w:tabs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Сложность</w:t>
            </w:r>
            <w:r w:rsidRPr="003E7F64">
              <w:rPr>
                <w:b/>
                <w:bCs/>
                <w:sz w:val="24"/>
                <w:szCs w:val="24"/>
              </w:rPr>
              <w:tab/>
              <w:t>выполнения</w:t>
            </w:r>
            <w:r w:rsidRPr="003E7F64">
              <w:rPr>
                <w:b/>
                <w:bCs/>
                <w:sz w:val="24"/>
                <w:szCs w:val="24"/>
              </w:rPr>
              <w:tab/>
              <w:t>(конфигурация,</w:t>
            </w:r>
            <w:r w:rsidRPr="003E7F64">
              <w:rPr>
                <w:b/>
                <w:bCs/>
                <w:sz w:val="24"/>
                <w:szCs w:val="24"/>
              </w:rPr>
              <w:tab/>
              <w:t>технические</w:t>
            </w:r>
          </w:p>
          <w:p w:rsidR="003E7F64" w:rsidRPr="003E7F64" w:rsidRDefault="003E7F64" w:rsidP="003E7F64">
            <w:pPr>
              <w:tabs>
                <w:tab w:val="left" w:pos="1376"/>
                <w:tab w:val="left" w:pos="2887"/>
                <w:tab w:val="left" w:pos="3290"/>
                <w:tab w:val="left" w:pos="5045"/>
              </w:tabs>
              <w:kinsoku w:val="0"/>
              <w:overflowPunct w:val="0"/>
              <w:ind w:right="102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решения,</w:t>
            </w:r>
            <w:r w:rsidRPr="003E7F64">
              <w:rPr>
                <w:b/>
                <w:bCs/>
                <w:sz w:val="24"/>
                <w:szCs w:val="24"/>
              </w:rPr>
              <w:tab/>
              <w:t>количество</w:t>
            </w:r>
            <w:r w:rsidRPr="003E7F64">
              <w:rPr>
                <w:b/>
                <w:bCs/>
                <w:sz w:val="24"/>
                <w:szCs w:val="24"/>
              </w:rPr>
              <w:tab/>
              <w:t>и</w:t>
            </w:r>
            <w:r w:rsidRPr="003E7F64">
              <w:rPr>
                <w:b/>
                <w:bCs/>
                <w:sz w:val="24"/>
                <w:szCs w:val="24"/>
              </w:rPr>
              <w:tab/>
              <w:t>трудоемкость</w:t>
            </w:r>
            <w:r w:rsidRPr="003E7F64">
              <w:rPr>
                <w:b/>
                <w:bCs/>
                <w:sz w:val="24"/>
                <w:szCs w:val="24"/>
              </w:rPr>
              <w:tab/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>использованных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инструментов,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наличие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дополнительных элементов)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Подготовка</w:t>
            </w:r>
            <w:r w:rsidRPr="003E7F64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модели</w:t>
            </w:r>
            <w:r w:rsidRPr="003E7F64">
              <w:rPr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к</w:t>
            </w:r>
            <w:r w:rsidRPr="003E7F64">
              <w:rPr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запуску</w:t>
            </w:r>
            <w:r w:rsidRPr="003E7F64">
              <w:rPr>
                <w:b/>
                <w:bCs/>
                <w:spacing w:val="2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на</w:t>
            </w:r>
            <w:r w:rsidRPr="003E7F64">
              <w:rPr>
                <w:b/>
                <w:bCs/>
                <w:spacing w:val="30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лазерно-гравировальной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машине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08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Уровень готовности модели для подачи на лазерно-</w:t>
            </w:r>
            <w:r w:rsidRPr="003E7F64">
              <w:rPr>
                <w:b/>
                <w:bCs/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гравировальную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машину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Эффективность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применения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лазерно-гравировальной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машины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(оптимальность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использования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или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неиспользования)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готового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  <w:r w:rsidRPr="003E7F64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(детали)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Изделие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целом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получено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Графическое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оформление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Изделие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соответствует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эскизу</w:t>
            </w:r>
            <w:r w:rsidRPr="003E7F64">
              <w:rPr>
                <w:spacing w:val="-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бумажном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носителе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Рабочий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эскиз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электронном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виде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выполнен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6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60"/>
              <w:jc w:val="right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773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 разработки карт пооперационного контроля для участников и 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Промышленному дизайну</w:t>
      </w:r>
    </w:p>
    <w:tbl>
      <w:tblPr>
        <w:tblW w:w="9858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7"/>
        <w:gridCol w:w="6945"/>
        <w:gridCol w:w="982"/>
        <w:gridCol w:w="1374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22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54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22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Требования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к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чертежу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43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спецификации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основной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надписи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чертежей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Оформление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всех линий,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согласно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ГОСТу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2.303-68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Нанесение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размеров,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согласно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ГОСТу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2.307-68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модернизации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Присутствуют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элементы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модернизации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3D-изображения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Все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чертежи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сохранены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формате DWG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Чертежи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полном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объеме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9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3D-изображение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сохранено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формате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IAM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Требования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к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изображениям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9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1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изображений</w:t>
            </w:r>
            <w:r w:rsidRPr="003E7F64">
              <w:rPr>
                <w:spacing w:val="-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формате</w:t>
            </w:r>
            <w:r w:rsidRPr="003E7F64">
              <w:rPr>
                <w:spacing w:val="-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JPEG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222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ind w:right="343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lastRenderedPageBreak/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механической деревообработке</w:t>
      </w:r>
    </w:p>
    <w:tbl>
      <w:tblPr>
        <w:tblW w:w="98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6"/>
        <w:gridCol w:w="6755"/>
        <w:gridCol w:w="1104"/>
        <w:gridCol w:w="1371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6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5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5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1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формы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(халат,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головной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убор)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правил</w:t>
            </w:r>
            <w:r w:rsidRPr="003E7F64">
              <w:rPr>
                <w:spacing w:val="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безопасной</w:t>
            </w:r>
            <w:r w:rsidRPr="003E7F64">
              <w:rPr>
                <w:spacing w:val="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  <w:r w:rsidRPr="003E7F64">
              <w:rPr>
                <w:spacing w:val="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работе</w:t>
            </w:r>
            <w:r w:rsidRPr="003E7F64">
              <w:rPr>
                <w:spacing w:val="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станке</w:t>
            </w:r>
            <w:r w:rsidRPr="003E7F64">
              <w:rPr>
                <w:spacing w:val="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выполнении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столярных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порядка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рабочих местах.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Культура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чертежа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Подготовка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инструментов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Подготовка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заготовки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крепление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ее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Технология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0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Декоративная</w:t>
            </w:r>
            <w:r w:rsidRPr="003E7F64">
              <w:rPr>
                <w:spacing w:val="2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отделка</w:t>
            </w:r>
            <w:r w:rsidRPr="003E7F64">
              <w:rPr>
                <w:spacing w:val="2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готового</w:t>
            </w:r>
            <w:r w:rsidRPr="003E7F64">
              <w:rPr>
                <w:spacing w:val="2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изделия.</w:t>
            </w:r>
            <w:r w:rsidRPr="003E7F64">
              <w:rPr>
                <w:spacing w:val="2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2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дизайн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Уборка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рабочего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места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6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10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Время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7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29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0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механической металлообработке</w:t>
      </w:r>
    </w:p>
    <w:tbl>
      <w:tblPr>
        <w:tblW w:w="985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6696"/>
        <w:gridCol w:w="1047"/>
        <w:gridCol w:w="1434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46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2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87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(халат,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головной убор)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правил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безопасной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токарно-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винторезном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порядка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рабочем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месте.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Культура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труда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Подготовка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станка,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установка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резцов,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крепление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заготовки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станке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Технология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AF16CF">
            <w:pPr>
              <w:kinsoku w:val="0"/>
              <w:overflowPunct w:val="0"/>
              <w:ind w:right="37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3E7F64" w:rsidRPr="003E7F64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Уборка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рабочих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Время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2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AF16CF">
            <w:pPr>
              <w:kinsoku w:val="0"/>
              <w:overflowPunct w:val="0"/>
              <w:ind w:right="37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3E7F64"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ручной деревообработке</w:t>
      </w:r>
    </w:p>
    <w:tbl>
      <w:tblPr>
        <w:tblW w:w="985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6794"/>
        <w:gridCol w:w="1008"/>
        <w:gridCol w:w="137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46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7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6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формы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(халат,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головной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убор)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правил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безопасной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выполнении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столярных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сверлении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заготовки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порядка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выполнении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столярных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сверлении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заготовки.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Культура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труда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эскиза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iCs/>
                <w:sz w:val="24"/>
                <w:szCs w:val="24"/>
              </w:rPr>
              <w:t>изделия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4775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Технология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5495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Технология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b/>
          <w:b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tbl>
      <w:tblPr>
        <w:tblW w:w="9857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2"/>
        <w:gridCol w:w="6794"/>
        <w:gridCol w:w="1008"/>
        <w:gridCol w:w="137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lastRenderedPageBreak/>
              <w:t>№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7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</w:p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8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  <w:p w:rsidR="003E7F64" w:rsidRPr="003E7F64" w:rsidRDefault="003E7F64" w:rsidP="003E7F64">
            <w:pPr>
              <w:kinsoku w:val="0"/>
              <w:overflowPunct w:val="0"/>
              <w:ind w:right="81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6697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Декоративная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отделка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готового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 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технике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Дизайн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готового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9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Уборка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рабочего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места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91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10</w:t>
            </w:r>
          </w:p>
        </w:tc>
        <w:tc>
          <w:tcPr>
            <w:tcW w:w="6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Время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7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347"/>
              <w:jc w:val="center"/>
              <w:rPr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 разработки карт пооперационного контроля для участников и 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р</w:t>
      </w:r>
      <w:r w:rsidRPr="003E7F64">
        <w:rPr>
          <w:b/>
          <w:bCs/>
          <w:sz w:val="24"/>
          <w:szCs w:val="24"/>
        </w:rPr>
        <w:t>учной металлообработке</w:t>
      </w:r>
    </w:p>
    <w:tbl>
      <w:tblPr>
        <w:tblW w:w="9855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6690"/>
        <w:gridCol w:w="1125"/>
        <w:gridCol w:w="137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8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1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2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0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(халат,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головной убор)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правил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безопасной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выполнении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слесарных работ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сверлильном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станке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Соблюдение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порядка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рабочих местах.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Культура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труда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Технология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соответствии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чертежом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техническими условиями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AF16CF">
            <w:pPr>
              <w:kinsoku w:val="0"/>
              <w:overflowPunct w:val="0"/>
              <w:ind w:right="4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="003E7F64" w:rsidRPr="003E7F64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чистовая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обработка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готового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Точность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готового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Уборка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рабочих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Время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7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283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AF16CF">
            <w:pPr>
              <w:kinsoku w:val="0"/>
              <w:overflowPunct w:val="0"/>
              <w:ind w:right="4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3E7F64"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774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t>Пример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разработки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карт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пооперационного</w:t>
      </w:r>
      <w:r w:rsidRPr="003E7F64">
        <w:rPr>
          <w:b/>
          <w:bCs/>
          <w:spacing w:val="-6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контроля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для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участников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и</w:t>
      </w:r>
      <w:r w:rsidRPr="003E7F64">
        <w:rPr>
          <w:b/>
          <w:bCs/>
          <w:spacing w:val="-2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жюри</w:t>
      </w:r>
      <w:r w:rsidRPr="003E7F64">
        <w:rPr>
          <w:b/>
          <w:bCs/>
          <w:spacing w:val="-57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по</w:t>
      </w:r>
      <w:r w:rsidRPr="003E7F64">
        <w:rPr>
          <w:b/>
          <w:bCs/>
          <w:spacing w:val="-1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электротехнике</w:t>
      </w:r>
    </w:p>
    <w:tbl>
      <w:tblPr>
        <w:tblW w:w="9856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1"/>
        <w:gridCol w:w="6681"/>
        <w:gridCol w:w="1159"/>
        <w:gridCol w:w="1375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4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№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18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оценивания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4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Макс.</w:t>
            </w:r>
            <w:r w:rsidRPr="003E7F64">
              <w:rPr>
                <w:b/>
                <w:bCs/>
                <w:i/>
                <w:i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участника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Расчет</w:t>
            </w:r>
            <w:r w:rsidRPr="003E7F64">
              <w:rPr>
                <w:spacing w:val="2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ограничивающего</w:t>
            </w:r>
            <w:r w:rsidRPr="003E7F64">
              <w:rPr>
                <w:spacing w:val="2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резистора</w:t>
            </w:r>
            <w:r w:rsidRPr="003E7F64">
              <w:rPr>
                <w:spacing w:val="2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для</w:t>
            </w:r>
            <w:r w:rsidRPr="003E7F64">
              <w:rPr>
                <w:spacing w:val="30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светодиода</w:t>
            </w:r>
            <w:r w:rsidRPr="003E7F64">
              <w:rPr>
                <w:spacing w:val="2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30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подбор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ближайшего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сопротивлению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резистора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доступных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Расчет</w:t>
            </w:r>
            <w:r w:rsidRPr="003E7F64">
              <w:rPr>
                <w:spacing w:val="30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резистора</w:t>
            </w:r>
            <w:r w:rsidRPr="003E7F64">
              <w:rPr>
                <w:spacing w:val="8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базы</w:t>
            </w:r>
            <w:r w:rsidRPr="003E7F64">
              <w:rPr>
                <w:spacing w:val="8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транзистора</w:t>
            </w:r>
            <w:r w:rsidRPr="003E7F64">
              <w:rPr>
                <w:spacing w:val="8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8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подбор</w:t>
            </w:r>
            <w:r w:rsidRPr="003E7F64">
              <w:rPr>
                <w:spacing w:val="8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ближайшего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сопротивлению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резистора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доступных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Создание</w:t>
            </w:r>
            <w:r w:rsidRPr="003E7F64">
              <w:rPr>
                <w:spacing w:val="50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принципиальной</w:t>
            </w:r>
            <w:r w:rsidRPr="003E7F64">
              <w:rPr>
                <w:spacing w:val="5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схемы</w:t>
            </w:r>
            <w:r w:rsidRPr="003E7F64">
              <w:rPr>
                <w:spacing w:val="5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5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техническим</w:t>
            </w:r>
            <w:r w:rsidRPr="003E7F64">
              <w:rPr>
                <w:spacing w:val="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условиям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САПР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4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печатной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платы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созданной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схеме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САПР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5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Сборка</w:t>
            </w:r>
            <w:r w:rsidRPr="003E7F64">
              <w:rPr>
                <w:spacing w:val="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электрической</w:t>
            </w:r>
            <w:r w:rsidRPr="003E7F64">
              <w:rPr>
                <w:spacing w:val="6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цепи</w:t>
            </w:r>
            <w:r w:rsidRPr="003E7F64">
              <w:rPr>
                <w:spacing w:val="6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6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беспаечной</w:t>
            </w:r>
            <w:r w:rsidRPr="003E7F64">
              <w:rPr>
                <w:spacing w:val="6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макетной</w:t>
            </w:r>
            <w:r w:rsidRPr="003E7F64">
              <w:rPr>
                <w:spacing w:val="69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плате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разработанной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схеме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6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6130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Работоспособность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схемы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напряжением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 xml:space="preserve">питания </w:t>
            </w:r>
            <w:r w:rsidRPr="003E7F64">
              <w:rPr>
                <w:sz w:val="24"/>
                <w:szCs w:val="24"/>
                <w:u w:val="single"/>
              </w:rPr>
              <w:t xml:space="preserve"> </w:t>
            </w:r>
            <w:r w:rsidRPr="003E7F64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7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Время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8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tabs>
                <w:tab w:val="left" w:pos="1836"/>
                <w:tab w:val="left" w:pos="2767"/>
                <w:tab w:val="left" w:pos="3815"/>
                <w:tab w:val="left" w:pos="5404"/>
                <w:tab w:val="left" w:pos="5744"/>
              </w:tabs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Несоблюдение</w:t>
            </w:r>
            <w:r w:rsidRPr="003E7F64">
              <w:rPr>
                <w:sz w:val="24"/>
                <w:szCs w:val="24"/>
              </w:rPr>
              <w:tab/>
              <w:t>правил</w:t>
            </w:r>
            <w:r w:rsidRPr="003E7F64">
              <w:rPr>
                <w:sz w:val="24"/>
                <w:szCs w:val="24"/>
              </w:rPr>
              <w:tab/>
              <w:t>техники</w:t>
            </w:r>
            <w:r w:rsidRPr="003E7F64">
              <w:rPr>
                <w:sz w:val="24"/>
                <w:szCs w:val="24"/>
              </w:rPr>
              <w:tab/>
              <w:t>безопасности</w:t>
            </w:r>
            <w:r w:rsidRPr="003E7F64">
              <w:rPr>
                <w:sz w:val="24"/>
                <w:szCs w:val="24"/>
              </w:rPr>
              <w:tab/>
              <w:t>и</w:t>
            </w:r>
            <w:r w:rsidRPr="003E7F64">
              <w:rPr>
                <w:sz w:val="24"/>
                <w:szCs w:val="24"/>
              </w:rPr>
              <w:tab/>
              <w:t>порядка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рабочем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месте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сборке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(1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балл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каждое нарушение)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3E7F64">
            <w:pPr>
              <w:kinsoku w:val="0"/>
              <w:overflowPunct w:val="0"/>
              <w:ind w:right="43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="003E7F64" w:rsidRPr="003E7F64">
              <w:rPr>
                <w:b/>
                <w:bCs/>
                <w:sz w:val="24"/>
                <w:szCs w:val="24"/>
              </w:rPr>
              <w:t>-1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11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AF16CF" w:rsidP="003E7F64">
            <w:pPr>
              <w:kinsoku w:val="0"/>
              <w:overflowPunct w:val="0"/>
              <w:ind w:right="43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="003E7F64" w:rsidRPr="003E7F64">
              <w:rPr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kinsoku w:val="0"/>
        <w:overflowPunct w:val="0"/>
        <w:ind w:right="582"/>
        <w:jc w:val="center"/>
        <w:rPr>
          <w:b/>
          <w:bCs/>
          <w:sz w:val="24"/>
          <w:szCs w:val="24"/>
        </w:rPr>
      </w:pPr>
      <w:bookmarkStart w:id="7" w:name="_bookmark14"/>
      <w:bookmarkEnd w:id="7"/>
    </w:p>
    <w:p w:rsidR="003E7F64" w:rsidRPr="003E7F64" w:rsidRDefault="003E7F64" w:rsidP="003E7F64">
      <w:pPr>
        <w:kinsoku w:val="0"/>
        <w:overflowPunct w:val="0"/>
        <w:ind w:right="587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br w:type="page"/>
      </w:r>
      <w:r w:rsidRPr="003E7F64">
        <w:rPr>
          <w:b/>
          <w:bCs/>
          <w:sz w:val="24"/>
          <w:szCs w:val="24"/>
        </w:rPr>
        <w:lastRenderedPageBreak/>
        <w:t>Примерные</w:t>
      </w:r>
      <w:r w:rsidRPr="003E7F64">
        <w:rPr>
          <w:b/>
          <w:bCs/>
          <w:spacing w:val="-5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критерии</w:t>
      </w:r>
      <w:r w:rsidRPr="003E7F64">
        <w:rPr>
          <w:b/>
          <w:bCs/>
          <w:spacing w:val="-5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оценки</w:t>
      </w:r>
      <w:r w:rsidRPr="003E7F64">
        <w:rPr>
          <w:b/>
          <w:bCs/>
          <w:spacing w:val="-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творческого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проекта</w:t>
      </w:r>
    </w:p>
    <w:p w:rsidR="003E7F64" w:rsidRPr="003E7F64" w:rsidRDefault="003E7F64" w:rsidP="003E7F64">
      <w:pPr>
        <w:kinsoku w:val="0"/>
        <w:overflowPunct w:val="0"/>
        <w:rPr>
          <w:b/>
          <w:bCs/>
          <w:sz w:val="24"/>
          <w:szCs w:val="24"/>
        </w:rPr>
      </w:pPr>
    </w:p>
    <w:p w:rsidR="003E7F64" w:rsidRPr="003E7F64" w:rsidRDefault="003E7F64" w:rsidP="003E7F64">
      <w:pPr>
        <w:kinsoku w:val="0"/>
        <w:overflowPunct w:val="0"/>
        <w:ind w:right="585"/>
        <w:jc w:val="center"/>
        <w:rPr>
          <w:i/>
          <w:iCs/>
          <w:sz w:val="24"/>
          <w:szCs w:val="24"/>
        </w:rPr>
      </w:pPr>
      <w:r w:rsidRPr="003E7F64">
        <w:rPr>
          <w:i/>
          <w:iCs/>
          <w:sz w:val="24"/>
          <w:szCs w:val="24"/>
        </w:rPr>
        <w:t>(развернутая</w:t>
      </w:r>
      <w:r w:rsidRPr="003E7F64">
        <w:rPr>
          <w:i/>
          <w:iCs/>
          <w:spacing w:val="-4"/>
          <w:sz w:val="24"/>
          <w:szCs w:val="24"/>
        </w:rPr>
        <w:t xml:space="preserve"> </w:t>
      </w:r>
      <w:r w:rsidRPr="003E7F64">
        <w:rPr>
          <w:i/>
          <w:iCs/>
          <w:sz w:val="24"/>
          <w:szCs w:val="24"/>
        </w:rPr>
        <w:t>схема</w:t>
      </w:r>
      <w:r w:rsidRPr="003E7F64">
        <w:rPr>
          <w:i/>
          <w:iCs/>
          <w:spacing w:val="-3"/>
          <w:sz w:val="24"/>
          <w:szCs w:val="24"/>
        </w:rPr>
        <w:t xml:space="preserve"> </w:t>
      </w:r>
      <w:r w:rsidRPr="003E7F64">
        <w:rPr>
          <w:i/>
          <w:iCs/>
          <w:sz w:val="24"/>
          <w:szCs w:val="24"/>
        </w:rPr>
        <w:t>оценки)</w:t>
      </w:r>
    </w:p>
    <w:p w:rsidR="003E7F64" w:rsidRPr="003E7F64" w:rsidRDefault="003E7F64" w:rsidP="003E7F64">
      <w:pPr>
        <w:kinsoku w:val="0"/>
        <w:overflowPunct w:val="0"/>
        <w:rPr>
          <w:i/>
          <w:iCs/>
          <w:sz w:val="24"/>
          <w:szCs w:val="24"/>
        </w:rPr>
      </w:pPr>
    </w:p>
    <w:tbl>
      <w:tblPr>
        <w:tblW w:w="972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6"/>
        <w:gridCol w:w="560"/>
        <w:gridCol w:w="5857"/>
        <w:gridCol w:w="766"/>
        <w:gridCol w:w="76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/>
        </w:trPr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263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оценки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1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9"/>
              <w:rPr>
                <w:b/>
                <w:bCs/>
                <w:i/>
                <w:iCs/>
                <w:spacing w:val="-4"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По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pacing w:val="-4"/>
                <w:sz w:val="24"/>
                <w:szCs w:val="24"/>
              </w:rPr>
              <w:t>факту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7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Пояснительная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записка</w:t>
            </w:r>
          </w:p>
          <w:p w:rsidR="003E7F64" w:rsidRPr="003E7F64" w:rsidRDefault="003E7F64" w:rsidP="003E7F64">
            <w:pPr>
              <w:kinsoku w:val="0"/>
              <w:overflowPunct w:val="0"/>
              <w:ind w:right="27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 баллов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Содержание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оформление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документации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28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Общее оформление: (ориентация на ГОСТ 7.32-2001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Международный стандарт оформления проектной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документации)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1;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Качество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теоретического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исследования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851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Наличие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актуальности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обоснование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проблемы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исследуемой сфере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07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Формулировка темы, целей и задач проекта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(сформулированы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полностью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сформулированы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95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Сбор информации по проблеме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(проведение</w:t>
            </w:r>
            <w:r w:rsidRPr="003E7F64">
              <w:rPr>
                <w:spacing w:val="-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маркетингового</w:t>
            </w:r>
            <w:r w:rsidRPr="003E7F64">
              <w:rPr>
                <w:spacing w:val="-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исследования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для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выявления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спроса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проектируемый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труда)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502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Предпроектное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исследование: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анализ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исторических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прототипов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 современных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аналогов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1.2.5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Предложения решения выявленной проблемы.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Авторская концепция проекта. Выбор оптимальной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идеи.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Описание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проектируемого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материального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объекта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8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1.2.6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55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Применение методов проектирования и исследования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анализируемой проблемы и знание процедур их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проведения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(умеет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применять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0,5;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умеет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применять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Креативность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новизна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i/>
          <w:i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tbl>
      <w:tblPr>
        <w:tblW w:w="972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6"/>
        <w:gridCol w:w="560"/>
        <w:gridCol w:w="5857"/>
        <w:gridCol w:w="766"/>
        <w:gridCol w:w="76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/>
        </w:trPr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263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lastRenderedPageBreak/>
              <w:t>Критерии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оценки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13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7F64" w:rsidRPr="003E7F64" w:rsidRDefault="003E7F64" w:rsidP="003E7F64">
            <w:pPr>
              <w:kinsoku w:val="0"/>
              <w:overflowPunct w:val="0"/>
              <w:ind w:right="9"/>
              <w:rPr>
                <w:b/>
                <w:bCs/>
                <w:i/>
                <w:iCs/>
                <w:spacing w:val="-4"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По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pacing w:val="-4"/>
                <w:sz w:val="24"/>
                <w:szCs w:val="24"/>
              </w:rPr>
              <w:t>факту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9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1.3.1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предложенных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идей:</w:t>
            </w:r>
          </w:p>
          <w:p w:rsidR="003E7F64" w:rsidRPr="003E7F64" w:rsidRDefault="003E7F64" w:rsidP="003E7F64">
            <w:pPr>
              <w:numPr>
                <w:ilvl w:val="0"/>
                <w:numId w:val="2"/>
              </w:numPr>
              <w:tabs>
                <w:tab w:val="left" w:pos="209"/>
              </w:tabs>
              <w:kinsoku w:val="0"/>
              <w:overflowPunct w:val="0"/>
              <w:ind w:right="24" w:firstLine="0"/>
              <w:jc w:val="both"/>
              <w:rPr>
                <w:spacing w:val="-4"/>
                <w:sz w:val="24"/>
                <w:szCs w:val="24"/>
              </w:rPr>
            </w:pPr>
            <w:r w:rsidRPr="003E7F64">
              <w:rPr>
                <w:spacing w:val="-4"/>
                <w:sz w:val="24"/>
                <w:szCs w:val="24"/>
              </w:rPr>
              <w:t xml:space="preserve">форма и функция изделий: соответствие </w:t>
            </w:r>
            <w:r w:rsidRPr="003E7F64">
              <w:rPr>
                <w:spacing w:val="-3"/>
                <w:sz w:val="24"/>
                <w:szCs w:val="24"/>
              </w:rPr>
              <w:t>перспективным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тенденциям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моды,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назначение,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авангардность,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pacing w:val="-5"/>
                <w:sz w:val="24"/>
                <w:szCs w:val="24"/>
              </w:rPr>
              <w:t>креативность,</w:t>
            </w:r>
            <w:r w:rsidRPr="003E7F64">
              <w:rPr>
                <w:spacing w:val="-8"/>
                <w:sz w:val="24"/>
                <w:szCs w:val="24"/>
              </w:rPr>
              <w:t xml:space="preserve"> </w:t>
            </w:r>
            <w:r w:rsidRPr="003E7F64">
              <w:rPr>
                <w:spacing w:val="-4"/>
                <w:sz w:val="24"/>
                <w:szCs w:val="24"/>
              </w:rPr>
              <w:t>следование</w:t>
            </w:r>
            <w:r w:rsidRPr="003E7F64">
              <w:rPr>
                <w:spacing w:val="-11"/>
                <w:sz w:val="24"/>
                <w:szCs w:val="24"/>
              </w:rPr>
              <w:t xml:space="preserve"> </w:t>
            </w:r>
            <w:r w:rsidRPr="003E7F64">
              <w:rPr>
                <w:spacing w:val="-4"/>
                <w:sz w:val="24"/>
                <w:szCs w:val="24"/>
              </w:rPr>
              <w:t>традициям</w:t>
            </w:r>
            <w:r w:rsidRPr="003E7F64">
              <w:rPr>
                <w:spacing w:val="-11"/>
                <w:sz w:val="24"/>
                <w:szCs w:val="24"/>
              </w:rPr>
              <w:t xml:space="preserve"> </w:t>
            </w:r>
            <w:r w:rsidRPr="003E7F64">
              <w:rPr>
                <w:spacing w:val="-4"/>
                <w:sz w:val="24"/>
                <w:szCs w:val="24"/>
              </w:rPr>
              <w:t>и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pacing w:val="-4"/>
                <w:sz w:val="24"/>
                <w:szCs w:val="24"/>
              </w:rPr>
              <w:t>т.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pacing w:val="-4"/>
                <w:sz w:val="24"/>
                <w:szCs w:val="24"/>
              </w:rPr>
              <w:t>д.;</w:t>
            </w:r>
          </w:p>
          <w:p w:rsidR="003E7F64" w:rsidRPr="003E7F64" w:rsidRDefault="003E7F64" w:rsidP="003E7F64">
            <w:pPr>
              <w:numPr>
                <w:ilvl w:val="0"/>
                <w:numId w:val="2"/>
              </w:numPr>
              <w:tabs>
                <w:tab w:val="left" w:pos="218"/>
              </w:tabs>
              <w:kinsoku w:val="0"/>
              <w:overflowPunct w:val="0"/>
              <w:ind w:right="35" w:firstLine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конструкция: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универсальность,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эргономичность,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оригинальность,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лёгкость и т.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д;</w:t>
            </w:r>
          </w:p>
          <w:p w:rsidR="003E7F64" w:rsidRPr="003E7F64" w:rsidRDefault="003E7F64" w:rsidP="003E7F64">
            <w:pPr>
              <w:numPr>
                <w:ilvl w:val="0"/>
                <w:numId w:val="2"/>
              </w:numPr>
              <w:tabs>
                <w:tab w:val="left" w:pos="218"/>
              </w:tabs>
              <w:kinsoku w:val="0"/>
              <w:overflowPunct w:val="0"/>
              <w:ind w:right="30" w:firstLine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колористика: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соответствие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актуальным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тенденциям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моды,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интересное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тональное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цветовое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решение,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пропорциональное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соотношение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цветов,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значение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символика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цвета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представленных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объектах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т.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д.</w:t>
            </w:r>
          </w:p>
          <w:p w:rsidR="003E7F64" w:rsidRPr="003E7F64" w:rsidRDefault="003E7F64" w:rsidP="003E7F64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1;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1.3.2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9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Новизна,</w:t>
            </w:r>
            <w:r w:rsidRPr="003E7F64">
              <w:rPr>
                <w:spacing w:val="5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значимость</w:t>
            </w:r>
            <w:r w:rsidRPr="003E7F64">
              <w:rPr>
                <w:spacing w:val="5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 xml:space="preserve">и  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 xml:space="preserve">уникальность  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проекта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(разработка и изготовление авторских полотен; роспись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тканей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авторским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рисункам;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новых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техник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изготовления;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применение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различных материалов; использование нетрадиционных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материалов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авторских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технологий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т.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д.)</w:t>
            </w:r>
          </w:p>
          <w:p w:rsidR="003E7F64" w:rsidRPr="003E7F64" w:rsidRDefault="003E7F64" w:rsidP="003E7F64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2; представлены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мере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1; нет 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0/1/2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технологического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процесса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1.4.1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6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Выбор технологии изготовления, вида и класса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технологического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оборудования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 приспособлений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(есть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ссылки или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описание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0,5,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нет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1.4.2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37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 эскизов, схем, чертежей, технологических карт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(уровень графической подачи с использованием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компьютерных программ или от руки, соответствие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чертежей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ГОСТ)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 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1.4.3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Применение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знаний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методов дизайнерской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работы</w:t>
            </w:r>
          </w:p>
          <w:p w:rsidR="003E7F64" w:rsidRPr="003E7F64" w:rsidRDefault="003E7F64" w:rsidP="003E7F64">
            <w:pPr>
              <w:kinsoku w:val="0"/>
              <w:overflowPunct w:val="0"/>
              <w:ind w:right="8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 соответствующей индустрии. Умение анализировать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результаты исследования, уровень обобщения; предложения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внедрению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1;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рассмотрен один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критерий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0,5;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0/0,5/1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i/>
          <w:i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tbl>
      <w:tblPr>
        <w:tblW w:w="972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6"/>
        <w:gridCol w:w="560"/>
        <w:gridCol w:w="5857"/>
        <w:gridCol w:w="766"/>
        <w:gridCol w:w="76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/>
        </w:trPr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63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lastRenderedPageBreak/>
              <w:t>Критерии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оценки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"/>
              <w:rPr>
                <w:b/>
                <w:bCs/>
                <w:i/>
                <w:iCs/>
                <w:spacing w:val="-4"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По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pacing w:val="-4"/>
                <w:sz w:val="24"/>
                <w:szCs w:val="24"/>
              </w:rPr>
              <w:t>факту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3"/>
        </w:trPr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1.4.4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31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Экономическая и экологическая оценка производства или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(да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1;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рассмотрен один критерий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 0,5;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нет –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0/0,5/1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12"/>
              <w:jc w:val="both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20</w:t>
            </w:r>
            <w:r w:rsidRPr="003E7F64">
              <w:rPr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балла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Дизайн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продукта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творческого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6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2.1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9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Новизна и оригинальность продукта, его художественная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выразительность,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соответствие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модным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тенденциям:</w:t>
            </w:r>
          </w:p>
          <w:p w:rsidR="003E7F64" w:rsidRPr="003E7F64" w:rsidRDefault="003E7F64" w:rsidP="003E7F64">
            <w:pPr>
              <w:kinsoku w:val="0"/>
              <w:overflowPunct w:val="0"/>
              <w:ind w:right="598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яркая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индивидуальность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созданного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образа,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сила</w:t>
            </w:r>
            <w:r w:rsidRPr="003E7F64">
              <w:rPr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эмоционального</w:t>
            </w:r>
            <w:r w:rsidRPr="003E7F64">
              <w:rPr>
                <w:spacing w:val="-1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воздействия</w:t>
            </w:r>
            <w:r w:rsidRPr="003E7F64">
              <w:rPr>
                <w:spacing w:val="-1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конкурсного</w:t>
            </w:r>
            <w:r w:rsidRPr="003E7F64">
              <w:rPr>
                <w:spacing w:val="-1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(комплекта)</w:t>
            </w:r>
          </w:p>
          <w:p w:rsidR="003E7F64" w:rsidRPr="003E7F64" w:rsidRDefault="003E7F64" w:rsidP="003E7F64">
            <w:pPr>
              <w:kinsoku w:val="0"/>
              <w:overflowPunct w:val="0"/>
              <w:jc w:val="both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(объект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новый 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6;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оригинальный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3,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стереотипный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0/3/6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5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3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Композиция проектируемого объекта, гармония,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эстетика</w:t>
            </w:r>
            <w:r w:rsidRPr="003E7F64">
              <w:rPr>
                <w:spacing w:val="-1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(внешняя</w:t>
            </w:r>
            <w:r w:rsidRPr="003E7F64">
              <w:rPr>
                <w:spacing w:val="-1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форма,</w:t>
            </w:r>
            <w:r w:rsidRPr="003E7F64">
              <w:rPr>
                <w:spacing w:val="-1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конструкция,</w:t>
            </w:r>
            <w:r w:rsidRPr="003E7F64">
              <w:rPr>
                <w:spacing w:val="-1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колористика,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декор и его оригинальность / художественное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оформление)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(целостность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4;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сбалансированность</w:t>
            </w:r>
            <w:r w:rsidRPr="003E7F64">
              <w:rPr>
                <w:spacing w:val="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5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 – 4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1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1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 изготовления представляемого изделия,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товарный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вид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(качественно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4, требуется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незначительная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доработка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2,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 качественно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0/2/4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14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Рациональность или трудоёмкость создания продукта,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сложность,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многофункциональность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вариативность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демонстрируемого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изделия,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авторский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материал) (от 0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3)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5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 – 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6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0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2.5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553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Перспективность и конкурентоспособность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спроектированной модели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(арт-объекта или коллекции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 производство; патентование полезной модели или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технологии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изготовления) (от 0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3)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05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 – 3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362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защиты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  <w:r w:rsidRPr="003E7F64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>10</w:t>
            </w:r>
            <w:r w:rsidRPr="003E7F64">
              <w:rPr>
                <w:b/>
                <w:bCs/>
                <w:spacing w:val="-9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>баллов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Процедура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презентации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55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Регламент презентации (деловой этикет и имидж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участника во время изложения материала; соблюдение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временных рамок защиты)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(от 0 до 2)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0/1/2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i/>
          <w:i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tbl>
      <w:tblPr>
        <w:tblW w:w="972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6"/>
        <w:gridCol w:w="560"/>
        <w:gridCol w:w="5857"/>
        <w:gridCol w:w="766"/>
        <w:gridCol w:w="763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/>
        </w:trPr>
        <w:tc>
          <w:tcPr>
            <w:tcW w:w="81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63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lastRenderedPageBreak/>
              <w:t>Критерии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оценки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проекта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9"/>
              <w:rPr>
                <w:b/>
                <w:bCs/>
                <w:i/>
                <w:iCs/>
                <w:spacing w:val="-4"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По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pacing w:val="-4"/>
                <w:sz w:val="24"/>
                <w:szCs w:val="24"/>
              </w:rPr>
              <w:t>факту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1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подачи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материала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представления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изделия:</w:t>
            </w:r>
          </w:p>
          <w:p w:rsidR="003E7F64" w:rsidRPr="003E7F64" w:rsidRDefault="003E7F64" w:rsidP="003E7F64">
            <w:pPr>
              <w:numPr>
                <w:ilvl w:val="0"/>
                <w:numId w:val="1"/>
              </w:numPr>
              <w:tabs>
                <w:tab w:val="left" w:pos="218"/>
              </w:tabs>
              <w:kinsoku w:val="0"/>
              <w:overflowPunct w:val="0"/>
              <w:ind w:right="1235" w:firstLine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представления</w:t>
            </w:r>
            <w:r w:rsidRPr="003E7F64">
              <w:rPr>
                <w:spacing w:val="5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электронной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презентации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(1балл);</w:t>
            </w:r>
          </w:p>
          <w:p w:rsidR="003E7F64" w:rsidRPr="003E7F64" w:rsidRDefault="003E7F64" w:rsidP="003E7F64">
            <w:pPr>
              <w:numPr>
                <w:ilvl w:val="0"/>
                <w:numId w:val="1"/>
              </w:numPr>
              <w:tabs>
                <w:tab w:val="left" w:pos="218"/>
              </w:tabs>
              <w:kinsoku w:val="0"/>
              <w:overflowPunct w:val="0"/>
              <w:ind w:right="726" w:firstLine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культура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речи,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четкость,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конкретность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логика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изложения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проблемы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исследования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(1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балл);</w:t>
            </w:r>
          </w:p>
          <w:p w:rsidR="003E7F64" w:rsidRPr="003E7F64" w:rsidRDefault="003E7F64" w:rsidP="003E7F64">
            <w:pPr>
              <w:numPr>
                <w:ilvl w:val="0"/>
                <w:numId w:val="1"/>
              </w:numPr>
              <w:tabs>
                <w:tab w:val="left" w:pos="278"/>
              </w:tabs>
              <w:kinsoku w:val="0"/>
              <w:overflowPunct w:val="0"/>
              <w:ind w:right="96" w:firstLine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владение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понятийным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профессиональным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аппаратом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(1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балл).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(от 0 до 3)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 – 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1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Использование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знаний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вне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школьной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программы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(от 0 до 2)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0/1/ 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1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672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Понимание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сути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задаваемых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вопросов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аргументированность ответов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(от 0 до 2)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0/1/2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1"/>
              <w:jc w:val="right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3.5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7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Соответствие содержания выводов содержанию цели и</w:t>
            </w:r>
            <w:r w:rsidRPr="003E7F64">
              <w:rPr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задач,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конкретность</w:t>
            </w:r>
            <w:r w:rsidRPr="003E7F64">
              <w:rPr>
                <w:spacing w:val="58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самостоятельность выводов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(соответствует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полностью – 1;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не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соответствует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–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0)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0/1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573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1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i/>
          <w:iCs/>
          <w:sz w:val="24"/>
          <w:szCs w:val="24"/>
        </w:rPr>
        <w:sectPr w:rsidR="003E7F64" w:rsidRPr="003E7F64" w:rsidSect="00113E7C">
          <w:pgSz w:w="11910" w:h="16850"/>
          <w:pgMar w:top="567" w:right="567" w:bottom="567" w:left="1701" w:header="0" w:footer="646" w:gutter="0"/>
          <w:cols w:space="720"/>
          <w:noEndnote/>
        </w:sectPr>
      </w:pPr>
    </w:p>
    <w:p w:rsidR="003E7F64" w:rsidRPr="003E7F64" w:rsidRDefault="003E7F64" w:rsidP="003E7F64">
      <w:pPr>
        <w:kinsoku w:val="0"/>
        <w:overflowPunct w:val="0"/>
        <w:ind w:right="69"/>
        <w:jc w:val="center"/>
        <w:rPr>
          <w:b/>
          <w:bCs/>
          <w:sz w:val="24"/>
          <w:szCs w:val="24"/>
        </w:rPr>
      </w:pPr>
      <w:r w:rsidRPr="003E7F64">
        <w:rPr>
          <w:b/>
          <w:bCs/>
          <w:sz w:val="24"/>
          <w:szCs w:val="24"/>
        </w:rPr>
        <w:lastRenderedPageBreak/>
        <w:t>Примерные</w:t>
      </w:r>
      <w:r w:rsidRPr="003E7F64">
        <w:rPr>
          <w:b/>
          <w:bCs/>
          <w:spacing w:val="-5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критерии</w:t>
      </w:r>
      <w:r w:rsidRPr="003E7F64">
        <w:rPr>
          <w:b/>
          <w:bCs/>
          <w:spacing w:val="-5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оценки</w:t>
      </w:r>
      <w:r w:rsidRPr="003E7F64">
        <w:rPr>
          <w:b/>
          <w:bCs/>
          <w:spacing w:val="-4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творческого</w:t>
      </w:r>
      <w:r w:rsidRPr="003E7F64">
        <w:rPr>
          <w:b/>
          <w:bCs/>
          <w:spacing w:val="-3"/>
          <w:sz w:val="24"/>
          <w:szCs w:val="24"/>
        </w:rPr>
        <w:t xml:space="preserve"> </w:t>
      </w:r>
      <w:r w:rsidRPr="003E7F64">
        <w:rPr>
          <w:b/>
          <w:bCs/>
          <w:sz w:val="24"/>
          <w:szCs w:val="24"/>
        </w:rPr>
        <w:t>проекта</w:t>
      </w:r>
    </w:p>
    <w:p w:rsidR="003E7F64" w:rsidRPr="003E7F64" w:rsidRDefault="003E7F64" w:rsidP="003E7F64">
      <w:pPr>
        <w:kinsoku w:val="0"/>
        <w:overflowPunct w:val="0"/>
        <w:ind w:right="66"/>
        <w:jc w:val="center"/>
        <w:rPr>
          <w:i/>
          <w:iCs/>
          <w:sz w:val="24"/>
          <w:szCs w:val="24"/>
        </w:rPr>
      </w:pPr>
      <w:r w:rsidRPr="003E7F64">
        <w:rPr>
          <w:i/>
          <w:iCs/>
          <w:sz w:val="24"/>
          <w:szCs w:val="24"/>
        </w:rPr>
        <w:t>(сокращенная</w:t>
      </w:r>
      <w:r w:rsidRPr="003E7F64">
        <w:rPr>
          <w:i/>
          <w:iCs/>
          <w:spacing w:val="-4"/>
          <w:sz w:val="24"/>
          <w:szCs w:val="24"/>
        </w:rPr>
        <w:t xml:space="preserve"> </w:t>
      </w:r>
      <w:r w:rsidRPr="003E7F64">
        <w:rPr>
          <w:i/>
          <w:iCs/>
          <w:sz w:val="24"/>
          <w:szCs w:val="24"/>
        </w:rPr>
        <w:t>схема</w:t>
      </w:r>
      <w:r w:rsidRPr="003E7F64">
        <w:rPr>
          <w:i/>
          <w:iCs/>
          <w:spacing w:val="-2"/>
          <w:sz w:val="24"/>
          <w:szCs w:val="24"/>
        </w:rPr>
        <w:t xml:space="preserve"> </w:t>
      </w:r>
      <w:r w:rsidRPr="003E7F64">
        <w:rPr>
          <w:i/>
          <w:iCs/>
          <w:sz w:val="24"/>
          <w:szCs w:val="24"/>
        </w:rPr>
        <w:t>оценки)</w:t>
      </w:r>
    </w:p>
    <w:p w:rsidR="003E7F64" w:rsidRPr="003E7F64" w:rsidRDefault="003E7F64" w:rsidP="003E7F64">
      <w:pPr>
        <w:kinsoku w:val="0"/>
        <w:overflowPunct w:val="0"/>
        <w:rPr>
          <w:i/>
          <w:iCs/>
          <w:sz w:val="24"/>
          <w:szCs w:val="24"/>
        </w:rPr>
      </w:pPr>
    </w:p>
    <w:tbl>
      <w:tblPr>
        <w:tblW w:w="972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76"/>
        <w:gridCol w:w="509"/>
        <w:gridCol w:w="5857"/>
        <w:gridCol w:w="792"/>
        <w:gridCol w:w="787"/>
      </w:tblGrid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/>
        </w:trPr>
        <w:tc>
          <w:tcPr>
            <w:tcW w:w="8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2608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Критерии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оценки</w:t>
            </w:r>
            <w:r w:rsidRPr="003E7F64">
              <w:rPr>
                <w:b/>
                <w:bCs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проекта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Баллы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rPr>
                <w:b/>
                <w:bCs/>
                <w:i/>
                <w:iCs/>
                <w:sz w:val="24"/>
                <w:szCs w:val="24"/>
              </w:rPr>
            </w:pPr>
            <w:r w:rsidRPr="003E7F64">
              <w:rPr>
                <w:b/>
                <w:bCs/>
                <w:i/>
                <w:iCs/>
                <w:sz w:val="24"/>
                <w:szCs w:val="24"/>
              </w:rPr>
              <w:t>По</w:t>
            </w:r>
            <w:r w:rsidRPr="003E7F64">
              <w:rPr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i/>
                <w:iCs/>
                <w:sz w:val="24"/>
                <w:szCs w:val="24"/>
              </w:rPr>
              <w:t>факту</w:t>
            </w: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12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Пояснительная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записка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Содержание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оформление</w:t>
            </w:r>
            <w:r w:rsidRPr="003E7F64">
              <w:rPr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документации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888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Общее оформление (ориентация на ГОСТ 7.32-2001</w:t>
            </w:r>
            <w:r w:rsidRPr="003E7F64">
              <w:rPr>
                <w:spacing w:val="-5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Международный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стандарт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оформления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проектной</w:t>
            </w:r>
            <w:r w:rsidR="00AF16CF">
              <w:rPr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документации)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i/>
                <w:iCs/>
                <w:sz w:val="24"/>
                <w:szCs w:val="24"/>
              </w:rPr>
            </w:pPr>
          </w:p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Креативность</w:t>
            </w:r>
            <w:r w:rsidRPr="003E7F64">
              <w:rPr>
                <w:spacing w:val="-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новизна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1.4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Разработка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технологического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процесса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27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-57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изделия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Дизайн</w:t>
            </w:r>
            <w:r w:rsidRPr="003E7F64">
              <w:rPr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продукта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творческого</w:t>
            </w:r>
            <w:r w:rsidRPr="003E7F64">
              <w:rPr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Новизна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оригинальность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продукта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Композиция</w:t>
            </w:r>
            <w:r w:rsidRPr="003E7F64">
              <w:rPr>
                <w:spacing w:val="-7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проектируемого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объекта,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гармония,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эстетика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товарный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вид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представляемого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6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Рациональность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или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трудоёмкость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создания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продукта,</w:t>
            </w:r>
          </w:p>
          <w:p w:rsidR="003E7F64" w:rsidRPr="003E7F64" w:rsidRDefault="003E7F64" w:rsidP="003E7F64">
            <w:pPr>
              <w:kinsoku w:val="0"/>
              <w:overflowPunct w:val="0"/>
              <w:ind w:right="1002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многофункциональность и вариативность</w:t>
            </w:r>
            <w:r w:rsidRPr="003E7F64">
              <w:rPr>
                <w:spacing w:val="1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демонстрируемого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изделия,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авторский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jc w:val="center"/>
              <w:rPr>
                <w:i/>
                <w:iCs/>
                <w:sz w:val="24"/>
                <w:szCs w:val="24"/>
              </w:rPr>
            </w:pPr>
          </w:p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3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2.5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Перспективность</w:t>
            </w:r>
            <w:r w:rsidRPr="003E7F64">
              <w:rPr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конкурентоспособность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18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437"/>
              <w:jc w:val="both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Оценка</w:t>
            </w:r>
            <w:r w:rsidRPr="003E7F64">
              <w:rPr>
                <w:b/>
                <w:bCs/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защиты</w:t>
            </w:r>
            <w:r w:rsidRPr="003E7F64">
              <w:rPr>
                <w:b/>
                <w:bCs/>
                <w:spacing w:val="-58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Процедура</w:t>
            </w:r>
            <w:r w:rsidRPr="003E7F64">
              <w:rPr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презентации</w:t>
            </w:r>
            <w:r w:rsidRPr="003E7F64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b/>
                <w:bCs/>
                <w:sz w:val="24"/>
                <w:szCs w:val="24"/>
              </w:rPr>
              <w:t>проекта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3.1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Регламент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презентации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3.2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Качество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подачи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материала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представления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изделия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3.3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Использование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знаний</w:t>
            </w:r>
            <w:r w:rsidRPr="003E7F64">
              <w:rPr>
                <w:spacing w:val="-5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вне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школьной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программы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/>
        </w:trPr>
        <w:tc>
          <w:tcPr>
            <w:tcW w:w="1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6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3.4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Понимание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сути</w:t>
            </w:r>
            <w:r w:rsidRPr="003E7F64">
              <w:rPr>
                <w:spacing w:val="-2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задаваемых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вопросов</w:t>
            </w:r>
            <w:r w:rsidRPr="003E7F64">
              <w:rPr>
                <w:spacing w:val="-3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и</w:t>
            </w:r>
          </w:p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аргументированность</w:t>
            </w:r>
            <w:r w:rsidRPr="003E7F64">
              <w:rPr>
                <w:spacing w:val="-4"/>
                <w:sz w:val="24"/>
                <w:szCs w:val="24"/>
              </w:rPr>
              <w:t xml:space="preserve"> </w:t>
            </w:r>
            <w:r w:rsidRPr="003E7F64">
              <w:rPr>
                <w:sz w:val="24"/>
                <w:szCs w:val="24"/>
              </w:rPr>
              <w:t>ответов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sz w:val="24"/>
                <w:szCs w:val="24"/>
              </w:rPr>
            </w:pPr>
            <w:r w:rsidRPr="003E7F64">
              <w:rPr>
                <w:sz w:val="24"/>
                <w:szCs w:val="24"/>
              </w:rPr>
              <w:t>0–3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  <w:tr w:rsidR="003E7F64" w:rsidRPr="003E7F64" w:rsidTr="00777E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ind w:right="785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AF16CF">
            <w:pPr>
              <w:kinsoku w:val="0"/>
              <w:overflowPunct w:val="0"/>
              <w:ind w:right="24"/>
              <w:jc w:val="center"/>
              <w:rPr>
                <w:b/>
                <w:bCs/>
                <w:sz w:val="24"/>
                <w:szCs w:val="24"/>
              </w:rPr>
            </w:pPr>
            <w:r w:rsidRPr="003E7F64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7F64" w:rsidRPr="003E7F64" w:rsidRDefault="003E7F64" w:rsidP="003E7F64">
            <w:pPr>
              <w:kinsoku w:val="0"/>
              <w:overflowPunct w:val="0"/>
              <w:rPr>
                <w:sz w:val="24"/>
                <w:szCs w:val="24"/>
              </w:rPr>
            </w:pPr>
          </w:p>
        </w:tc>
      </w:tr>
    </w:tbl>
    <w:p w:rsidR="003E7F64" w:rsidRPr="003E7F64" w:rsidRDefault="003E7F64" w:rsidP="003E7F64">
      <w:pPr>
        <w:rPr>
          <w:sz w:val="24"/>
          <w:szCs w:val="24"/>
        </w:rPr>
      </w:pPr>
    </w:p>
    <w:p w:rsidR="0036088C" w:rsidRPr="00956AAF" w:rsidRDefault="003E7F64" w:rsidP="003E7F64">
      <w:pPr>
        <w:pStyle w:val="a5"/>
        <w:ind w:left="0" w:firstLine="398"/>
        <w:rPr>
          <w:rFonts w:eastAsia="Times New Roman"/>
          <w:lang w:eastAsia="en-US"/>
        </w:rPr>
      </w:pPr>
      <w:r>
        <w:rPr>
          <w:rFonts w:eastAsia="Times New Roman"/>
          <w:b/>
          <w:lang w:eastAsia="en-US"/>
        </w:rPr>
        <w:br w:type="page"/>
      </w:r>
      <w:r w:rsidR="00777E29">
        <w:rPr>
          <w:rFonts w:eastAsia="Times New Roman"/>
          <w:b/>
          <w:lang w:eastAsia="en-US"/>
        </w:rPr>
        <w:lastRenderedPageBreak/>
        <w:t>Р</w:t>
      </w:r>
      <w:r w:rsidR="0036088C" w:rsidRPr="00956AAF">
        <w:rPr>
          <w:rFonts w:eastAsia="Times New Roman"/>
          <w:b/>
          <w:lang w:eastAsia="en-US"/>
        </w:rPr>
        <w:t>екомендации</w:t>
      </w:r>
      <w:r w:rsidR="0036088C" w:rsidRPr="00956AAF">
        <w:rPr>
          <w:rFonts w:eastAsia="Times New Roman"/>
          <w:b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для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организации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и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подготовки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рабочих</w:t>
      </w:r>
      <w:r w:rsidR="0036088C" w:rsidRPr="00956AAF">
        <w:rPr>
          <w:rFonts w:eastAsia="Times New Roman"/>
          <w:spacing w:val="-67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мест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к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проведению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практического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тура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муниципального</w:t>
      </w:r>
      <w:r w:rsidR="0036088C" w:rsidRPr="00956AAF">
        <w:rPr>
          <w:rFonts w:eastAsia="Times New Roman"/>
          <w:spacing w:val="7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этапа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975C7C" w:rsidRPr="00956AAF">
        <w:rPr>
          <w:rFonts w:eastAsia="Times New Roman"/>
          <w:lang w:eastAsia="en-US"/>
        </w:rPr>
        <w:t>в</w:t>
      </w:r>
      <w:r w:rsidR="0036088C" w:rsidRPr="00956AAF">
        <w:rPr>
          <w:rFonts w:eastAsia="Times New Roman"/>
          <w:lang w:eastAsia="en-US"/>
        </w:rPr>
        <w:t>сероссийской</w:t>
      </w:r>
      <w:r w:rsidR="0036088C" w:rsidRPr="00956AAF">
        <w:rPr>
          <w:rFonts w:eastAsia="Times New Roman"/>
          <w:spacing w:val="-4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олимпиады школьников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по</w:t>
      </w:r>
      <w:r w:rsidR="0036088C" w:rsidRPr="00956AAF">
        <w:rPr>
          <w:rFonts w:eastAsia="Times New Roman"/>
          <w:spacing w:val="1"/>
          <w:lang w:eastAsia="en-US"/>
        </w:rPr>
        <w:t xml:space="preserve"> </w:t>
      </w:r>
      <w:r w:rsidR="0036088C" w:rsidRPr="00956AAF">
        <w:rPr>
          <w:rFonts w:eastAsia="Times New Roman"/>
          <w:lang w:eastAsia="en-US"/>
        </w:rPr>
        <w:t>технологии.</w:t>
      </w: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70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№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203"/>
              <w:ind w:right="94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203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before="1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механической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швейного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изделия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или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узла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70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70" w:lineRule="exact"/>
              <w:ind w:right="160"/>
              <w:jc w:val="center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Бытовая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промышленная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швейная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электрическая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машина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70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70" w:lineRule="exact"/>
        <w:jc w:val="center"/>
        <w:rPr>
          <w:rFonts w:eastAsia="Times New Roman"/>
          <w:sz w:val="24"/>
          <w:lang w:eastAsia="en-US"/>
        </w:rPr>
        <w:sectPr w:rsidR="00777E29" w:rsidRPr="00777E29" w:rsidSect="00777E29">
          <w:pgSz w:w="11910" w:h="16840"/>
          <w:pgMar w:top="1120" w:right="420" w:bottom="1507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6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цветных  </w:t>
            </w:r>
            <w:r w:rsidRPr="00777E29">
              <w:rPr>
                <w:spacing w:val="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ниток,  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включая  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нитки  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в  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тон  </w:t>
            </w:r>
            <w:r w:rsidRPr="00777E29">
              <w:rPr>
                <w:spacing w:val="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ткани  </w:t>
            </w:r>
            <w:r w:rsidRPr="00777E29">
              <w:rPr>
                <w:spacing w:val="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контрастные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Ножницы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Иглы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ручные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3-5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Напёрсток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Портновский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мел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Сантиметровая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лента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Швейные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булавки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3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Игольница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10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Папки-конверты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кнопке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бегунком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молнии</w:t>
            </w:r>
            <w:r w:rsidRPr="00777E29">
              <w:rPr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всем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необходимым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практической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работы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124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11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Детали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кроя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каждого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участника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88"/>
              <w:jc w:val="center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В соответствии с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разработанными</w:t>
            </w:r>
          </w:p>
          <w:p w:rsidR="00777E29" w:rsidRPr="00777E29" w:rsidRDefault="00777E29" w:rsidP="00777E29">
            <w:pPr>
              <w:adjustRightInd/>
              <w:ind w:right="90"/>
              <w:jc w:val="center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заданиями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Ёмкость для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сбора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отходов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двух</w:t>
            </w:r>
            <w:r w:rsidRPr="00777E29">
              <w:rPr>
                <w:spacing w:val="3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Место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влажно-тепловой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обработки: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гладильная</w:t>
            </w:r>
            <w:r w:rsidRPr="00777E29">
              <w:rPr>
                <w:spacing w:val="6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доска,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утюг,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проутюжильник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(парогенератор,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отпариватель)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5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827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53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швейного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изделия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или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узла</w:t>
            </w:r>
          </w:p>
          <w:p w:rsidR="00777E29" w:rsidRPr="00777E29" w:rsidRDefault="00777E29" w:rsidP="00777E29">
            <w:pPr>
              <w:adjustRightInd/>
              <w:spacing w:before="139"/>
              <w:ind w:right="1349"/>
              <w:jc w:val="center"/>
              <w:rPr>
                <w:b/>
                <w:sz w:val="24"/>
              </w:rPr>
            </w:pPr>
            <w:r w:rsidRPr="00777E29">
              <w:rPr>
                <w:b/>
                <w:sz w:val="24"/>
              </w:rPr>
              <w:t>на</w:t>
            </w:r>
            <w:r w:rsidRPr="00777E29">
              <w:rPr>
                <w:b/>
                <w:spacing w:val="-1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швейно-вышивальном</w:t>
            </w:r>
            <w:r w:rsidRPr="00777E29">
              <w:rPr>
                <w:b/>
                <w:spacing w:val="-3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оборудовании</w:t>
            </w:r>
          </w:p>
        </w:tc>
      </w:tr>
      <w:tr w:rsidR="00777E29" w:rsidRPr="00777E29" w:rsidTr="00777E29">
        <w:trPr>
          <w:trHeight w:val="124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1170"/>
                <w:tab w:val="left" w:pos="3628"/>
                <w:tab w:val="left" w:pos="5302"/>
                <w:tab w:val="left" w:pos="6319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Бытовая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швейно-вышивальная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электрическая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машина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</w:p>
          <w:p w:rsidR="00777E29" w:rsidRPr="00777E29" w:rsidRDefault="00777E29" w:rsidP="00777E29">
            <w:pPr>
              <w:adjustRightInd/>
              <w:spacing w:before="5" w:line="410" w:lineRule="atLeas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возможностью</w:t>
            </w:r>
            <w:r w:rsidRPr="00777E29">
              <w:rPr>
                <w:spacing w:val="5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программирования</w:t>
            </w:r>
            <w:r w:rsidRPr="00777E29">
              <w:rPr>
                <w:spacing w:val="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  <w:r w:rsidRPr="00777E29">
              <w:rPr>
                <w:spacing w:val="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комплекте</w:t>
            </w:r>
            <w:r w:rsidRPr="00777E29">
              <w:rPr>
                <w:spacing w:val="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5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</w:t>
            </w:r>
            <w:r w:rsidRPr="00777E29">
              <w:rPr>
                <w:spacing w:val="5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компьютером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(ЧПУ,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вышивальный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комплекс)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6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цветных  </w:t>
            </w:r>
            <w:r w:rsidRPr="00777E29">
              <w:rPr>
                <w:spacing w:val="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ниток,  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включая  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нитки  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в  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тон  </w:t>
            </w:r>
            <w:r w:rsidRPr="00777E29">
              <w:rPr>
                <w:spacing w:val="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 xml:space="preserve">ткани  </w:t>
            </w:r>
            <w:r w:rsidRPr="00777E29">
              <w:rPr>
                <w:spacing w:val="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контрастные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Ножницы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17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Иглы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ручные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3-5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18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Напёрсток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19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Портновский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мел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20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Сантиметровая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лента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21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Швейные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булавки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22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Игольница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65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413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Папки-конверты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кнопке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бегунком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молнии</w:t>
            </w:r>
            <w:r w:rsidRPr="00777E29">
              <w:rPr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всем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необходимым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практической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работы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124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Детали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кроя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каждого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участника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88"/>
              <w:jc w:val="center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В соответствии с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разработанными</w:t>
            </w:r>
          </w:p>
          <w:p w:rsidR="00777E29" w:rsidRPr="00777E29" w:rsidRDefault="00777E29" w:rsidP="00777E29">
            <w:pPr>
              <w:adjustRightInd/>
              <w:ind w:right="90"/>
              <w:jc w:val="center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заданиями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Ёмкость для сбора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отходов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двух</w:t>
            </w:r>
            <w:r w:rsidRPr="00777E29">
              <w:rPr>
                <w:spacing w:val="3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Место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влажно-тепловой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обработки:</w:t>
            </w:r>
            <w:r w:rsidRPr="00777E29">
              <w:rPr>
                <w:spacing w:val="6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гладильная</w:t>
            </w:r>
            <w:r w:rsidRPr="00777E29">
              <w:rPr>
                <w:spacing w:val="6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доска,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утюг,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проутюжильник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(парогенератор,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отпариватель).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5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5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49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моделированию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швейных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изделий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Масштабная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линейка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Ластик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29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Цветная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бумага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(офисная)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2 листа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Ножницы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Клей-карандаш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53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моделированию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швейных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изделий</w:t>
            </w:r>
          </w:p>
          <w:p w:rsidR="00777E29" w:rsidRPr="00777E29" w:rsidRDefault="00777E29" w:rsidP="00777E29">
            <w:pPr>
              <w:adjustRightInd/>
              <w:spacing w:before="139"/>
              <w:ind w:right="1349"/>
              <w:jc w:val="center"/>
              <w:rPr>
                <w:b/>
                <w:sz w:val="24"/>
              </w:rPr>
            </w:pPr>
            <w:r w:rsidRPr="00777E29">
              <w:rPr>
                <w:b/>
                <w:sz w:val="24"/>
              </w:rPr>
              <w:t>с</w:t>
            </w:r>
            <w:r w:rsidRPr="00777E29">
              <w:rPr>
                <w:b/>
                <w:spacing w:val="-4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использованием</w:t>
            </w:r>
            <w:r w:rsidRPr="00777E29">
              <w:rPr>
                <w:b/>
                <w:spacing w:val="-3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графических</w:t>
            </w:r>
            <w:r w:rsidRPr="00777E29">
              <w:rPr>
                <w:b/>
                <w:spacing w:val="-2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редакторов</w:t>
            </w: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pacing w:val="-1"/>
                <w:sz w:val="24"/>
                <w:lang w:val="ru-RU"/>
              </w:rPr>
              <w:t>ПК</w:t>
            </w:r>
            <w:r w:rsidRPr="00777E29">
              <w:rPr>
                <w:spacing w:val="-15"/>
                <w:sz w:val="24"/>
                <w:lang w:val="ru-RU"/>
              </w:rPr>
              <w:t xml:space="preserve"> </w:t>
            </w:r>
            <w:r w:rsidRPr="00777E29">
              <w:rPr>
                <w:spacing w:val="-1"/>
                <w:sz w:val="24"/>
                <w:lang w:val="ru-RU"/>
              </w:rPr>
              <w:t>с</w:t>
            </w:r>
            <w:r w:rsidRPr="00777E29">
              <w:rPr>
                <w:spacing w:val="-15"/>
                <w:sz w:val="24"/>
                <w:lang w:val="ru-RU"/>
              </w:rPr>
              <w:t xml:space="preserve"> </w:t>
            </w:r>
            <w:r w:rsidRPr="00777E29">
              <w:rPr>
                <w:spacing w:val="-1"/>
                <w:sz w:val="24"/>
                <w:lang w:val="ru-RU"/>
              </w:rPr>
              <w:t>графическим</w:t>
            </w:r>
            <w:r w:rsidRPr="00777E29">
              <w:rPr>
                <w:spacing w:val="-1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редактором</w:t>
            </w:r>
            <w:r w:rsidRPr="00777E29">
              <w:rPr>
                <w:spacing w:val="-1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</w:t>
            </w:r>
            <w:hyperlink r:id="rId8">
              <w:r w:rsidRPr="00777E29">
                <w:rPr>
                  <w:sz w:val="24"/>
                  <w:lang w:val="ru-RU"/>
                </w:rPr>
                <w:t>САПР</w:t>
              </w:r>
              <w:r w:rsidRPr="00777E29">
                <w:rPr>
                  <w:spacing w:val="-12"/>
                  <w:sz w:val="24"/>
                  <w:lang w:val="ru-RU"/>
                </w:rPr>
                <w:t xml:space="preserve"> </w:t>
              </w:r>
              <w:r w:rsidRPr="00777E29">
                <w:rPr>
                  <w:sz w:val="24"/>
                  <w:lang w:val="ru-RU"/>
                </w:rPr>
                <w:t>Леко</w:t>
              </w:r>
            </w:hyperlink>
            <w:r w:rsidRPr="00517122">
              <w:rPr>
                <w:sz w:val="24"/>
              </w:rPr>
              <w:t>,</w:t>
            </w:r>
            <w:r w:rsidRPr="00777E29">
              <w:rPr>
                <w:spacing w:val="-14"/>
                <w:sz w:val="24"/>
                <w:lang w:val="ru-RU"/>
              </w:rPr>
              <w:t xml:space="preserve"> </w:t>
            </w:r>
            <w:hyperlink r:id="rId9">
              <w:r w:rsidRPr="00777E29">
                <w:rPr>
                  <w:sz w:val="24"/>
                </w:rPr>
                <w:t>RedCafe</w:t>
              </w:r>
            </w:hyperlink>
            <w:r w:rsidRPr="00517122">
              <w:rPr>
                <w:sz w:val="24"/>
              </w:rPr>
              <w:t>,</w:t>
            </w:r>
            <w:r w:rsidRPr="00777E29">
              <w:rPr>
                <w:spacing w:val="-1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Max</w:t>
            </w:r>
            <w:r w:rsidRPr="00777E29">
              <w:rPr>
                <w:sz w:val="24"/>
                <w:lang w:val="ru-RU"/>
              </w:rPr>
              <w:t>,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AutoCAD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т.д.)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72" w:lineRule="exact"/>
              <w:ind w:right="1350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ручной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древесины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Столярный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верстак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стул/табурет/выдвижное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сиденье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Защитные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очки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Столярная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мелкозубая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ножовка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Ручной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лобзик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набором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пилок,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ключом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Подставка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выпиливания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лобзиком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(столик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лобзика)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39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Деревянная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киянка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40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Шлифовальная</w:t>
            </w:r>
            <w:r w:rsidRPr="00777E29">
              <w:rPr>
                <w:spacing w:val="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наждачная</w:t>
            </w:r>
            <w:r w:rsidRPr="00777E29">
              <w:rPr>
                <w:spacing w:val="6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бумага</w:t>
            </w:r>
            <w:r w:rsidRPr="00777E29">
              <w:rPr>
                <w:spacing w:val="6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средней</w:t>
            </w:r>
            <w:r w:rsidRPr="00777E29">
              <w:rPr>
                <w:spacing w:val="6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зернистости</w:t>
            </w:r>
            <w:r w:rsidRPr="00777E29">
              <w:rPr>
                <w:spacing w:val="6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тканевой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основе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Комплект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напильников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Набором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надфилей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4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4" w:lineRule="exact"/>
              <w:rPr>
                <w:sz w:val="24"/>
              </w:rPr>
            </w:pPr>
            <w:r w:rsidRPr="00777E29">
              <w:rPr>
                <w:sz w:val="24"/>
              </w:rPr>
              <w:t>Слесарная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линейка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300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4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Столярный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угольник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65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Рейсмус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Малка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Струбцина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2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Карандаш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49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Циркуль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Шило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Щетка-сметка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Набор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стамесок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долот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Настольный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сверлильный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станок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10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сверл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Ø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5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 до 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8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87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 набор 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станку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Набор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сверл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форстнера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87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 набор 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станку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2148"/>
                <w:tab w:val="left" w:pos="3969"/>
                <w:tab w:val="left" w:pos="4554"/>
                <w:tab w:val="left" w:pos="6319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Дополнительное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оборудование,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по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согласованию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организаторами: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  <w:lang w:val="ru-RU"/>
              </w:rPr>
            </w:pP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Ручной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электрифицированный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лобзик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5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пилок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ручного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электрифицированного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лобзика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 к эл.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лобзику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Настольный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электрический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лобзик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маятникового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10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59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959"/>
                <w:tab w:val="left" w:pos="1786"/>
                <w:tab w:val="left" w:pos="2347"/>
                <w:tab w:val="left" w:pos="3820"/>
                <w:tab w:val="left" w:pos="5616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пилок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для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настольного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электрического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лобзика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маятникового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типа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87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 набор 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лобзику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2091"/>
                <w:tab w:val="left" w:pos="5746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Настольный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вертикально-шлифовальный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станок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(допускается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комбинированного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ленточным)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10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50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ручной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металла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Слесарный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(комбинированный)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верстак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экраном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стул/табурет/выдвижное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сиденье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Защитные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очки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Плита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правки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Линейка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слесарная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300 мм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66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Угольник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слесарный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2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Чертилка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Кернер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69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Циркуль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4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4" w:lineRule="exact"/>
              <w:rPr>
                <w:sz w:val="24"/>
              </w:rPr>
            </w:pPr>
            <w:r w:rsidRPr="00777E29">
              <w:rPr>
                <w:sz w:val="24"/>
              </w:rPr>
              <w:t>Молоток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слесарный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4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Зубило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67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Слесарная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ножовка,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запасными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ножовочными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полотнами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Шлифовальная</w:t>
            </w:r>
            <w:r w:rsidRPr="00777E29">
              <w:rPr>
                <w:spacing w:val="3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шкурка</w:t>
            </w:r>
            <w:r w:rsidRPr="00777E29">
              <w:rPr>
                <w:spacing w:val="8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средней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зернистости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9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тканевой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основе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Напильники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Набор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надфилей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Деревянные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металлические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губки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Щетка-сметка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color w:val="1F1F1E"/>
                <w:sz w:val="24"/>
              </w:rPr>
              <w:t>Штангенциркуль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3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79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Настольный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сверлильный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станок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10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Набор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сверл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по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металлу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87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 набор 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станку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Ручные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тиски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зажима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заготовки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87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 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станку</w:t>
            </w:r>
          </w:p>
        </w:tc>
      </w:tr>
      <w:tr w:rsidR="00777E29" w:rsidRPr="00777E29" w:rsidTr="00777E29">
        <w:trPr>
          <w:trHeight w:val="412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53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механической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древесины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1403"/>
                <w:tab w:val="left" w:pos="2353"/>
                <w:tab w:val="left" w:pos="2866"/>
                <w:tab w:val="left" w:pos="3821"/>
                <w:tab w:val="left" w:pos="4981"/>
                <w:tab w:val="left" w:pos="5629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Токарный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станок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по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дереву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(учебная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или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учебно-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производственная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модель,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например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СТД120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т.д.)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Столярный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верстак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оснасткой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Защитные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очки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Щетка-сметка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стамесок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токарной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работы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дереву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Планшетка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черчения,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листа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бумаги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А4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Простой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карандаш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89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Линейка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Циркуль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Транспортир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Ластик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Линейка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слесарная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300 мм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Шило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95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Столярная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мелкозубая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ножовка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Молоток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Шлифовальная</w:t>
            </w:r>
            <w:r w:rsidRPr="00777E29">
              <w:rPr>
                <w:spacing w:val="3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шкурка</w:t>
            </w:r>
            <w:r w:rsidRPr="00777E29">
              <w:rPr>
                <w:spacing w:val="8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средней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зернистости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9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тканевой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основе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4" w:lineRule="exact"/>
              <w:ind w:right="146"/>
              <w:jc w:val="right"/>
              <w:rPr>
                <w:sz w:val="24"/>
              </w:rPr>
            </w:pPr>
            <w:r w:rsidRPr="00777E29">
              <w:rPr>
                <w:sz w:val="24"/>
              </w:rPr>
              <w:t>98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4" w:lineRule="exact"/>
              <w:rPr>
                <w:sz w:val="24"/>
              </w:rPr>
            </w:pPr>
            <w:r w:rsidRPr="00777E29">
              <w:rPr>
                <w:sz w:val="24"/>
              </w:rPr>
              <w:t>Драчевые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напильники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4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72" w:lineRule="exact"/>
              <w:ind w:right="1348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механической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металла</w:t>
            </w:r>
          </w:p>
        </w:tc>
      </w:tr>
    </w:tbl>
    <w:p w:rsidR="00777E29" w:rsidRPr="00777E29" w:rsidRDefault="00777E29" w:rsidP="00777E29">
      <w:pPr>
        <w:adjustRightInd/>
        <w:spacing w:line="272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99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2703"/>
                <w:tab w:val="left" w:pos="3710"/>
                <w:tab w:val="left" w:pos="4926"/>
                <w:tab w:val="left" w:pos="5631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Токарно-винторезный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станок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(учебная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или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учебно-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производственная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модель,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например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ТВ6,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ТВ7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Слесарный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(комбинированный)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верстак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экраном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Защитные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очки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Щетка-сметка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Шлифовальная</w:t>
            </w:r>
            <w:r w:rsidRPr="00777E29">
              <w:rPr>
                <w:spacing w:val="3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шкурка</w:t>
            </w:r>
            <w:r w:rsidRPr="00777E29">
              <w:rPr>
                <w:spacing w:val="8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средней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зернистости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9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тканевой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основе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Ростовая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подставка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Таблица</w:t>
            </w:r>
            <w:r w:rsidRPr="00777E29">
              <w:rPr>
                <w:spacing w:val="1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диаметров</w:t>
            </w:r>
            <w:r w:rsidRPr="00777E29">
              <w:rPr>
                <w:spacing w:val="7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стержней</w:t>
            </w:r>
            <w:r w:rsidRPr="00777E29">
              <w:rPr>
                <w:spacing w:val="8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</w:t>
            </w:r>
            <w:r w:rsidRPr="00777E29">
              <w:rPr>
                <w:spacing w:val="7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нарезание</w:t>
            </w:r>
            <w:r w:rsidRPr="00777E29">
              <w:rPr>
                <w:spacing w:val="7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метрической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наружной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резьбы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допусками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Комплект</w:t>
            </w:r>
            <w:r w:rsidRPr="00777E29">
              <w:rPr>
                <w:spacing w:val="2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резцов,</w:t>
            </w:r>
            <w:r w:rsidRPr="00777E29">
              <w:rPr>
                <w:spacing w:val="7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состоящих</w:t>
            </w:r>
            <w:r w:rsidRPr="00777E29">
              <w:rPr>
                <w:spacing w:val="7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из</w:t>
            </w:r>
            <w:r w:rsidRPr="00777E29">
              <w:rPr>
                <w:spacing w:val="7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проходного,</w:t>
            </w:r>
            <w:r w:rsidRPr="00777E29">
              <w:rPr>
                <w:spacing w:val="7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отрезного</w:t>
            </w:r>
            <w:r w:rsidRPr="00777E29">
              <w:rPr>
                <w:spacing w:val="7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подрезного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центровочных сверл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обычных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сверл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Патрон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задней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бабки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переходные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втулки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109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Разметочный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инструмент,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штангенциркуль,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линейки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Торцевые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ключи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Крючок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снятия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стружки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46"/>
              <w:jc w:val="center"/>
              <w:rPr>
                <w:b/>
                <w:sz w:val="24"/>
              </w:rPr>
            </w:pPr>
            <w:r w:rsidRPr="00777E29">
              <w:rPr>
                <w:b/>
                <w:sz w:val="24"/>
              </w:rPr>
              <w:t>Практическая</w:t>
            </w:r>
            <w:r w:rsidRPr="00777E29">
              <w:rPr>
                <w:b/>
                <w:spacing w:val="-4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работа</w:t>
            </w:r>
            <w:r w:rsidRPr="00777E29">
              <w:rPr>
                <w:b/>
                <w:spacing w:val="-6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по</w:t>
            </w:r>
            <w:r w:rsidRPr="00777E29">
              <w:rPr>
                <w:b/>
                <w:spacing w:val="-3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электротехнике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ПК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графическим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редактором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(САПР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DipTrace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т.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Лампа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накаливания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напряжением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более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42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5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Элементы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управления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3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Элементы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защиты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гнезда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его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установки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3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Патроны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ламп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4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Авометр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Выпрямительные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диоды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пробивным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напряжением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60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6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119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Конденсатор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1000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мкФ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120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Провода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Платы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сборки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схем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2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Блоки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питания</w:t>
            </w:r>
            <w:r w:rsidRPr="00777E29">
              <w:rPr>
                <w:spacing w:val="2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переменного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тока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выходным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напряжением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не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более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42В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9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2088"/>
                <w:tab w:val="left" w:pos="4364"/>
                <w:tab w:val="left" w:pos="4945"/>
              </w:tabs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Коллекторный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электродвигатель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возбуждением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постоянными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магнитами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рабочим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напряжением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67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Калькулятор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обработке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материалов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на</w:t>
            </w:r>
            <w:r w:rsidRPr="00777E2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лазерно-гравировальной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машине</w:t>
            </w:r>
          </w:p>
        </w:tc>
      </w:tr>
      <w:tr w:rsidR="00777E29" w:rsidRPr="00777E29" w:rsidTr="00777E29">
        <w:trPr>
          <w:trHeight w:val="124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Лазерно-гравировальная</w:t>
            </w:r>
            <w:r w:rsidRPr="00777E29">
              <w:rPr>
                <w:spacing w:val="4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машина</w:t>
            </w:r>
            <w:r w:rsidRPr="00777E29">
              <w:rPr>
                <w:spacing w:val="10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(планшетный</w:t>
            </w:r>
            <w:r w:rsidRPr="00777E29">
              <w:rPr>
                <w:spacing w:val="10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гравюр)</w:t>
            </w:r>
            <w:r w:rsidRPr="00777E29">
              <w:rPr>
                <w:spacing w:val="10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</w:p>
          <w:p w:rsidR="00777E29" w:rsidRPr="00777E29" w:rsidRDefault="00777E29" w:rsidP="00777E29">
            <w:pPr>
              <w:adjustRightInd/>
              <w:spacing w:before="5" w:line="410" w:lineRule="atLeast"/>
              <w:ind w:right="96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выходной</w:t>
            </w:r>
            <w:r w:rsidRPr="00777E29">
              <w:rPr>
                <w:spacing w:val="3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мощностью</w:t>
            </w:r>
            <w:r w:rsidRPr="00777E29">
              <w:rPr>
                <w:spacing w:val="3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3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3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25</w:t>
            </w:r>
            <w:r w:rsidRPr="00777E29">
              <w:rPr>
                <w:spacing w:val="3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Вт,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3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рабочим</w:t>
            </w:r>
            <w:r w:rsidRPr="00777E29">
              <w:rPr>
                <w:spacing w:val="3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полем</w:t>
            </w:r>
            <w:r w:rsidRPr="00777E29">
              <w:rPr>
                <w:spacing w:val="3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А3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 разрешением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1000</w:t>
            </w:r>
            <w:r w:rsidRPr="00777E29">
              <w:rPr>
                <w:sz w:val="24"/>
              </w:rPr>
              <w:t>DPI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ПК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графическим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редактором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</w:t>
            </w:r>
            <w:r w:rsidRPr="00777E29">
              <w:rPr>
                <w:sz w:val="24"/>
              </w:rPr>
              <w:t>Corel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DRAW</w:t>
            </w:r>
            <w:r w:rsidRPr="00777E29">
              <w:rPr>
                <w:sz w:val="24"/>
                <w:lang w:val="ru-RU"/>
              </w:rPr>
              <w:t>,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КОМПАС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т. 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Защитные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очки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5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</w:rPr>
            </w:pPr>
            <w:r w:rsidRPr="00777E29">
              <w:rPr>
                <w:sz w:val="24"/>
              </w:rPr>
              <w:t>Щётка-смётка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129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Шлифовальная</w:t>
            </w:r>
            <w:r w:rsidRPr="00777E29">
              <w:rPr>
                <w:spacing w:val="3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шкурка</w:t>
            </w:r>
            <w:r w:rsidRPr="00777E29">
              <w:rPr>
                <w:spacing w:val="8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средней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зернистости</w:t>
            </w:r>
            <w:r w:rsidRPr="00777E29">
              <w:rPr>
                <w:spacing w:val="9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9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тканевой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основе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48"/>
              <w:jc w:val="center"/>
              <w:rPr>
                <w:b/>
                <w:sz w:val="24"/>
              </w:rPr>
            </w:pPr>
            <w:r w:rsidRPr="00777E29">
              <w:rPr>
                <w:b/>
                <w:sz w:val="24"/>
              </w:rPr>
              <w:t>Практическая</w:t>
            </w:r>
            <w:r w:rsidRPr="00777E29">
              <w:rPr>
                <w:b/>
                <w:spacing w:val="-3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работа</w:t>
            </w:r>
            <w:r w:rsidRPr="00777E29">
              <w:rPr>
                <w:b/>
                <w:spacing w:val="-5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по</w:t>
            </w:r>
            <w:r w:rsidRPr="00777E29">
              <w:rPr>
                <w:b/>
                <w:spacing w:val="-3"/>
                <w:sz w:val="24"/>
              </w:rPr>
              <w:t xml:space="preserve"> </w:t>
            </w:r>
            <w:r w:rsidRPr="00777E29">
              <w:rPr>
                <w:b/>
                <w:sz w:val="24"/>
              </w:rPr>
              <w:t>робототехнике</w:t>
            </w:r>
          </w:p>
        </w:tc>
      </w:tr>
      <w:tr w:rsidR="00777E29" w:rsidRPr="00777E29" w:rsidTr="00777E29">
        <w:trPr>
          <w:trHeight w:val="7176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130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90"/>
              <w:rPr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Оборудование</w:t>
            </w:r>
            <w:r w:rsidRPr="00777E29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на</w:t>
            </w:r>
            <w:r w:rsidRPr="00777E29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базе</w:t>
            </w:r>
            <w:r w:rsidRPr="00777E29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образовательного</w:t>
            </w:r>
            <w:r w:rsidRPr="00777E29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конструктора</w:t>
            </w:r>
            <w:r w:rsidRPr="00777E29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составе: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  <w:tab w:val="left" w:pos="1611"/>
                <w:tab w:val="left" w:pos="3852"/>
                <w:tab w:val="left" w:pos="4399"/>
                <w:tab w:val="left" w:pos="6046"/>
              </w:tabs>
              <w:adjustRightInd/>
              <w:spacing w:line="352" w:lineRule="auto"/>
              <w:ind w:right="100" w:firstLine="283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три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электродвигателя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энкодерами</w:t>
            </w:r>
            <w:r w:rsidRPr="00517122">
              <w:rPr>
                <w:sz w:val="24"/>
              </w:rPr>
              <w:tab/>
            </w:r>
            <w:r w:rsidRPr="00777E29">
              <w:rPr>
                <w:spacing w:val="-1"/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серводвигателя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постоянного вращения;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ind w:left="815" w:hanging="426"/>
              <w:rPr>
                <w:sz w:val="24"/>
              </w:rPr>
            </w:pPr>
            <w:r w:rsidRPr="00777E29">
              <w:rPr>
                <w:sz w:val="24"/>
              </w:rPr>
              <w:t>датчик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расстояния;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133"/>
              <w:ind w:left="815" w:hanging="426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датчика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света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 цвета;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136"/>
              <w:ind w:left="815" w:hanging="426"/>
              <w:rPr>
                <w:sz w:val="24"/>
              </w:rPr>
            </w:pPr>
            <w:r w:rsidRPr="00777E29">
              <w:rPr>
                <w:sz w:val="24"/>
              </w:rPr>
              <w:t>два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датчика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касания;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138"/>
              <w:ind w:left="815" w:hanging="426"/>
              <w:rPr>
                <w:sz w:val="24"/>
              </w:rPr>
            </w:pPr>
            <w:r w:rsidRPr="00777E29">
              <w:rPr>
                <w:sz w:val="24"/>
              </w:rPr>
              <w:t>гироскопический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датчик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(при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наличии);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138" w:line="355" w:lineRule="auto"/>
              <w:ind w:right="100" w:firstLine="283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комплект новых батарей или полностью заряженных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новых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аккумуляторов,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имеющий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ёмкость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напряжение,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равные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 всех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участников;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5"/>
              <w:ind w:left="815" w:hanging="426"/>
              <w:jc w:val="both"/>
              <w:rPr>
                <w:sz w:val="24"/>
              </w:rPr>
            </w:pPr>
            <w:r w:rsidRPr="00777E29">
              <w:rPr>
                <w:sz w:val="24"/>
              </w:rPr>
              <w:t>комплект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проводов;</w:t>
            </w:r>
          </w:p>
          <w:p w:rsidR="00777E29" w:rsidRPr="00777E29" w:rsidRDefault="00777E29" w:rsidP="00050469">
            <w:pPr>
              <w:numPr>
                <w:ilvl w:val="0"/>
                <w:numId w:val="16"/>
              </w:numPr>
              <w:tabs>
                <w:tab w:val="left" w:pos="816"/>
              </w:tabs>
              <w:adjustRightInd/>
              <w:spacing w:before="138" w:line="357" w:lineRule="auto"/>
              <w:ind w:right="98" w:firstLine="283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комплект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конструктивных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соединительных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элементов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построения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шасси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робота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активного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пассивного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захвата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(пассивным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захватом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считать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элемент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конструкции,</w:t>
            </w:r>
            <w:r w:rsidRPr="00777E29">
              <w:rPr>
                <w:spacing w:val="2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2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помощью</w:t>
            </w:r>
            <w:r w:rsidRPr="00777E29">
              <w:rPr>
                <w:spacing w:val="3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которого</w:t>
            </w:r>
            <w:r w:rsidRPr="00777E29">
              <w:rPr>
                <w:spacing w:val="3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робот</w:t>
            </w:r>
            <w:r w:rsidRPr="00777E29">
              <w:rPr>
                <w:spacing w:val="2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может</w:t>
            </w:r>
            <w:r w:rsidRPr="00777E29">
              <w:rPr>
                <w:spacing w:val="3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зацепить</w:t>
            </w:r>
            <w:r w:rsidRPr="00777E29">
              <w:rPr>
                <w:spacing w:val="2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</w:p>
          <w:p w:rsidR="00777E29" w:rsidRPr="00777E29" w:rsidRDefault="00777E29" w:rsidP="00777E29">
            <w:pPr>
              <w:adjustRightInd/>
              <w:spacing w:before="2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удерживать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объект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счет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поворотов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корпуса)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124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2079"/>
                <w:tab w:val="left" w:pos="2755"/>
                <w:tab w:val="left" w:pos="3616"/>
                <w:tab w:val="left" w:pos="4906"/>
              </w:tabs>
              <w:adjustRightInd/>
              <w:spacing w:line="360" w:lineRule="auto"/>
              <w:ind w:right="96"/>
              <w:rPr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Оборудование</w:t>
            </w:r>
            <w:r w:rsidRPr="00517122">
              <w:rPr>
                <w:b/>
                <w:sz w:val="24"/>
              </w:rPr>
              <w:tab/>
            </w:r>
            <w:r w:rsidRPr="00777E29">
              <w:rPr>
                <w:b/>
                <w:sz w:val="24"/>
                <w:lang w:val="ru-RU"/>
              </w:rPr>
              <w:t>на</w:t>
            </w:r>
            <w:r w:rsidRPr="00517122">
              <w:rPr>
                <w:b/>
                <w:sz w:val="24"/>
              </w:rPr>
              <w:tab/>
            </w:r>
            <w:r w:rsidRPr="00777E29">
              <w:rPr>
                <w:b/>
                <w:sz w:val="24"/>
                <w:lang w:val="ru-RU"/>
              </w:rPr>
              <w:t>базе</w:t>
            </w:r>
            <w:r w:rsidRPr="00517122">
              <w:rPr>
                <w:b/>
                <w:sz w:val="24"/>
              </w:rPr>
              <w:tab/>
            </w:r>
            <w:r w:rsidRPr="00777E29">
              <w:rPr>
                <w:b/>
                <w:sz w:val="24"/>
              </w:rPr>
              <w:t>Arduino</w:t>
            </w:r>
            <w:r w:rsidRPr="00517122">
              <w:rPr>
                <w:b/>
                <w:sz w:val="24"/>
              </w:rPr>
              <w:tab/>
            </w:r>
            <w:r w:rsidRPr="00777E29">
              <w:rPr>
                <w:spacing w:val="-1"/>
                <w:sz w:val="24"/>
                <w:lang w:val="ru-RU"/>
              </w:rPr>
              <w:t>(максимальная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комплектация)</w:t>
            </w:r>
          </w:p>
          <w:p w:rsidR="00777E29" w:rsidRPr="00777E29" w:rsidRDefault="00777E29" w:rsidP="00777E29">
            <w:pPr>
              <w:adjustRightInd/>
              <w:rPr>
                <w:sz w:val="24"/>
              </w:rPr>
            </w:pPr>
            <w:r w:rsidRPr="00777E29">
              <w:rPr>
                <w:sz w:val="24"/>
              </w:rPr>
              <w:t>Материалы: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</w:tbl>
    <w:p w:rsidR="00777E29" w:rsidRPr="00777E29" w:rsidRDefault="00777E29" w:rsidP="00777E29">
      <w:pPr>
        <w:adjustRightInd/>
        <w:spacing w:line="265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13196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  <w:tc>
          <w:tcPr>
            <w:tcW w:w="6537" w:type="dxa"/>
          </w:tcPr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line="282" w:lineRule="exact"/>
              <w:ind w:left="815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плата</w:t>
            </w:r>
            <w:r w:rsidRPr="00777E29">
              <w:rPr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прототипирования</w:t>
            </w:r>
            <w:r w:rsidRPr="00777E29">
              <w:rPr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Arduino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UNO</w:t>
            </w:r>
            <w:r w:rsidRPr="00777E29">
              <w:rPr>
                <w:spacing w:val="-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аналог;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  <w:tab w:val="left" w:pos="2029"/>
                <w:tab w:val="left" w:pos="2878"/>
                <w:tab w:val="left" w:pos="3398"/>
                <w:tab w:val="left" w:pos="4280"/>
                <w:tab w:val="left" w:pos="4923"/>
                <w:tab w:val="left" w:pos="5777"/>
              </w:tabs>
              <w:adjustRightInd/>
              <w:spacing w:before="135" w:line="352" w:lineRule="auto"/>
              <w:ind w:right="101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макетная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плата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не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менее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170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точек</w:t>
            </w:r>
            <w:r w:rsidRPr="00517122">
              <w:rPr>
                <w:sz w:val="24"/>
              </w:rPr>
              <w:tab/>
            </w:r>
            <w:r w:rsidRPr="00777E29">
              <w:rPr>
                <w:spacing w:val="-1"/>
                <w:sz w:val="24"/>
                <w:lang w:val="ru-RU"/>
              </w:rPr>
              <w:t>(плата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прототипирования);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0" w:line="350" w:lineRule="auto"/>
              <w:ind w:right="99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регулируемый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стабилизатор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питания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(на</w:t>
            </w:r>
            <w:r w:rsidRPr="00777E29">
              <w:rPr>
                <w:spacing w:val="2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основе</w:t>
            </w:r>
            <w:r w:rsidRPr="00777E29">
              <w:rPr>
                <w:spacing w:val="2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чипа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GS</w:t>
            </w:r>
            <w:r w:rsidRPr="00777E29">
              <w:rPr>
                <w:sz w:val="24"/>
                <w:lang w:val="ru-RU"/>
              </w:rPr>
              <w:t>2678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аналог);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2" w:line="350" w:lineRule="auto"/>
              <w:ind w:right="101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драйвер</w:t>
            </w:r>
            <w:r w:rsidRPr="00777E29">
              <w:rPr>
                <w:spacing w:val="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двигателей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(на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основе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чипа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L</w:t>
            </w:r>
            <w:r w:rsidRPr="00777E29">
              <w:rPr>
                <w:sz w:val="24"/>
                <w:lang w:val="ru-RU"/>
              </w:rPr>
              <w:t>298</w:t>
            </w:r>
            <w:r w:rsidRPr="00777E29">
              <w:rPr>
                <w:sz w:val="24"/>
              </w:rPr>
              <w:t>D</w:t>
            </w:r>
            <w:r w:rsidRPr="00777E29">
              <w:rPr>
                <w:spacing w:val="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аналог);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" w:line="352" w:lineRule="auto"/>
              <w:ind w:right="98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шасси</w:t>
            </w:r>
            <w:r w:rsidRPr="00777E29">
              <w:rPr>
                <w:spacing w:val="3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робота</w:t>
            </w:r>
            <w:r w:rsidRPr="00777E29">
              <w:rPr>
                <w:spacing w:val="3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  <w:r w:rsidRPr="00777E29">
              <w:rPr>
                <w:spacing w:val="3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сборе</w:t>
            </w:r>
            <w:r w:rsidRPr="00777E29">
              <w:rPr>
                <w:spacing w:val="3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</w:t>
            </w:r>
            <w:r w:rsidRPr="00777E29">
              <w:rPr>
                <w:sz w:val="24"/>
              </w:rPr>
              <w:t>DFRobot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2</w:t>
            </w:r>
            <w:r w:rsidRPr="00777E29">
              <w:rPr>
                <w:sz w:val="24"/>
              </w:rPr>
              <w:t>WD</w:t>
            </w:r>
            <w:r w:rsidRPr="00777E29">
              <w:rPr>
                <w:spacing w:val="3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miniQ</w:t>
            </w:r>
            <w:r w:rsidRPr="00777E29">
              <w:rPr>
                <w:spacing w:val="3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Amperka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miniQ</w:t>
            </w:r>
            <w:r w:rsidRPr="00777E29">
              <w:rPr>
                <w:sz w:val="24"/>
                <w:lang w:val="ru-RU"/>
              </w:rPr>
              <w:t>, или аналог),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включающее: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7" w:line="352" w:lineRule="auto"/>
              <w:ind w:right="104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платформа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диаметром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122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</w:t>
            </w:r>
            <w:r w:rsidRPr="00777E29">
              <w:rPr>
                <w:spacing w:val="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более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160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отверстиями для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крепления компонентов;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7" w:line="352" w:lineRule="auto"/>
              <w:ind w:right="100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777E29">
              <w:rPr>
                <w:spacing w:val="5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коллекторных</w:t>
            </w:r>
            <w:r w:rsidRPr="00777E29">
              <w:rPr>
                <w:spacing w:val="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двигателя</w:t>
            </w:r>
            <w:r w:rsidRPr="00777E29">
              <w:rPr>
                <w:spacing w:val="5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5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редукторами</w:t>
            </w:r>
            <w:r w:rsidRPr="00777E29">
              <w:rPr>
                <w:spacing w:val="5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100:1</w:t>
            </w:r>
            <w:r w:rsidRPr="00777E29">
              <w:rPr>
                <w:spacing w:val="5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припаянными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проводами;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7" w:line="352" w:lineRule="auto"/>
              <w:ind w:right="101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777E29">
              <w:rPr>
                <w:spacing w:val="2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комплекта</w:t>
            </w:r>
            <w:r w:rsidRPr="00777E29">
              <w:rPr>
                <w:spacing w:val="2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креплений</w:t>
            </w:r>
            <w:r w:rsidRPr="00777E29">
              <w:rPr>
                <w:spacing w:val="2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2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двигателей</w:t>
            </w:r>
            <w:r w:rsidRPr="00777E29">
              <w:rPr>
                <w:spacing w:val="2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2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крепежом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М2;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9"/>
              <w:ind w:left="815"/>
              <w:rPr>
                <w:sz w:val="24"/>
              </w:rPr>
            </w:pPr>
            <w:r w:rsidRPr="00777E29">
              <w:rPr>
                <w:sz w:val="24"/>
              </w:rPr>
              <w:t>два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колеса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42х19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мм;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6"/>
              <w:ind w:left="815"/>
              <w:rPr>
                <w:sz w:val="24"/>
              </w:rPr>
            </w:pPr>
            <w:r w:rsidRPr="00777E29">
              <w:rPr>
                <w:sz w:val="24"/>
              </w:rPr>
              <w:t>две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шаровые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опоры;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  <w:tab w:val="left" w:pos="1364"/>
                <w:tab w:val="left" w:pos="3072"/>
                <w:tab w:val="left" w:pos="4468"/>
                <w:tab w:val="left" w:pos="5320"/>
                <w:tab w:val="left" w:pos="5866"/>
              </w:tabs>
              <w:adjustRightInd/>
              <w:spacing w:before="138" w:line="350" w:lineRule="auto"/>
              <w:ind w:right="98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инфракрасных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дальномера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(10•80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см)</w:t>
            </w:r>
            <w:r w:rsidRPr="00517122">
              <w:rPr>
                <w:sz w:val="24"/>
              </w:rPr>
              <w:tab/>
            </w:r>
            <w:r w:rsidRPr="00777E29">
              <w:rPr>
                <w:spacing w:val="-1"/>
                <w:sz w:val="24"/>
              </w:rPr>
              <w:t>Sharp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GP</w:t>
            </w:r>
            <w:r w:rsidRPr="00777E29">
              <w:rPr>
                <w:sz w:val="24"/>
                <w:lang w:val="ru-RU"/>
              </w:rPr>
              <w:t>2</w:t>
            </w:r>
            <w:r w:rsidRPr="00777E29">
              <w:rPr>
                <w:sz w:val="24"/>
              </w:rPr>
              <w:t>Y</w:t>
            </w:r>
            <w:r w:rsidRPr="00777E29">
              <w:rPr>
                <w:sz w:val="24"/>
                <w:lang w:val="ru-RU"/>
              </w:rPr>
              <w:t>0</w:t>
            </w:r>
            <w:r w:rsidRPr="00777E29">
              <w:rPr>
                <w:sz w:val="24"/>
              </w:rPr>
              <w:t>A</w:t>
            </w:r>
            <w:r w:rsidRPr="00777E29">
              <w:rPr>
                <w:sz w:val="24"/>
                <w:lang w:val="ru-RU"/>
              </w:rPr>
              <w:t>21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аналог;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"/>
              <w:ind w:left="815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пассивных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крепления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дальномеров;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  <w:tab w:val="left" w:pos="1405"/>
                <w:tab w:val="left" w:pos="2849"/>
                <w:tab w:val="left" w:pos="3905"/>
                <w:tab w:val="left" w:pos="5245"/>
                <w:tab w:val="left" w:pos="5730"/>
              </w:tabs>
              <w:adjustRightInd/>
              <w:spacing w:before="138" w:line="350" w:lineRule="auto"/>
              <w:ind w:right="99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два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аналоговых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датчика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отражения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на</w:t>
            </w:r>
            <w:r w:rsidRPr="00517122">
              <w:rPr>
                <w:sz w:val="24"/>
              </w:rPr>
              <w:tab/>
            </w:r>
            <w:r w:rsidRPr="00777E29">
              <w:rPr>
                <w:spacing w:val="-1"/>
                <w:sz w:val="24"/>
                <w:lang w:val="ru-RU"/>
              </w:rPr>
              <w:t>основе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фототранзисторной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оптопары (датчик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линии);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  <w:tab w:val="left" w:pos="2679"/>
                <w:tab w:val="left" w:pos="3077"/>
                <w:tab w:val="left" w:pos="4842"/>
                <w:tab w:val="left" w:pos="6048"/>
              </w:tabs>
              <w:adjustRightInd/>
              <w:spacing w:before="13" w:line="350" w:lineRule="auto"/>
              <w:ind w:right="100" w:firstLine="304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серводвигатель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механическим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захватом</w:t>
            </w:r>
            <w:r w:rsidRPr="00517122">
              <w:rPr>
                <w:sz w:val="24"/>
              </w:rPr>
              <w:tab/>
            </w:r>
            <w:r w:rsidRPr="00777E29">
              <w:rPr>
                <w:spacing w:val="-2"/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конструктивные</w:t>
            </w:r>
            <w:r w:rsidRPr="00777E29">
              <w:rPr>
                <w:spacing w:val="-1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элементы</w:t>
            </w:r>
            <w:r w:rsidRPr="00777E29">
              <w:rPr>
                <w:spacing w:val="-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крепления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пассивного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захвата;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2"/>
              <w:ind w:left="815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скобы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кронштейны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крепления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датчиков;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8"/>
              <w:ind w:left="815"/>
              <w:rPr>
                <w:sz w:val="24"/>
              </w:rPr>
            </w:pPr>
            <w:r w:rsidRPr="00777E29">
              <w:rPr>
                <w:sz w:val="24"/>
              </w:rPr>
              <w:t>винты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М3;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6"/>
              <w:ind w:left="815"/>
              <w:rPr>
                <w:sz w:val="24"/>
              </w:rPr>
            </w:pPr>
            <w:r w:rsidRPr="00777E29">
              <w:rPr>
                <w:sz w:val="24"/>
              </w:rPr>
              <w:t>гайки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М3;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8"/>
              <w:ind w:left="815"/>
              <w:rPr>
                <w:sz w:val="24"/>
              </w:rPr>
            </w:pPr>
            <w:r w:rsidRPr="00777E29">
              <w:rPr>
                <w:sz w:val="24"/>
              </w:rPr>
              <w:t>самоконтрящиеся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гайки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М3;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8"/>
              <w:ind w:left="815"/>
              <w:rPr>
                <w:sz w:val="24"/>
              </w:rPr>
            </w:pPr>
            <w:r w:rsidRPr="00777E29">
              <w:rPr>
                <w:sz w:val="24"/>
              </w:rPr>
              <w:t>шайбы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3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мм;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6"/>
              <w:ind w:left="815"/>
              <w:rPr>
                <w:sz w:val="24"/>
              </w:rPr>
            </w:pPr>
            <w:r w:rsidRPr="00777E29">
              <w:rPr>
                <w:sz w:val="24"/>
              </w:rPr>
              <w:t>стойки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плат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шестигранные;</w:t>
            </w:r>
          </w:p>
          <w:p w:rsidR="00777E29" w:rsidRPr="00777E29" w:rsidRDefault="00777E29" w:rsidP="00050469">
            <w:pPr>
              <w:numPr>
                <w:ilvl w:val="0"/>
                <w:numId w:val="15"/>
              </w:numPr>
              <w:tabs>
                <w:tab w:val="left" w:pos="816"/>
              </w:tabs>
              <w:adjustRightInd/>
              <w:spacing w:before="138"/>
              <w:ind w:left="815"/>
              <w:rPr>
                <w:sz w:val="24"/>
              </w:rPr>
            </w:pPr>
            <w:r w:rsidRPr="00777E29">
              <w:rPr>
                <w:sz w:val="24"/>
              </w:rPr>
              <w:t>пружинные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шайбы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3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мм;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</w:tr>
    </w:tbl>
    <w:p w:rsidR="00777E29" w:rsidRPr="00777E29" w:rsidRDefault="00777E29" w:rsidP="00777E29">
      <w:pPr>
        <w:adjustRightInd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13093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  <w:tc>
          <w:tcPr>
            <w:tcW w:w="6537" w:type="dxa"/>
          </w:tcPr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line="282" w:lineRule="exact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соединительные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провода;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5"/>
              <w:ind w:left="815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кабельные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стяжки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(пластиковые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хомуты)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2,5х150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8" w:line="357" w:lineRule="auto"/>
              <w:ind w:right="98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аккумуляторные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батареи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типоразмера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«Крона»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зарядным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устройством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(возможно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использование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одноразовых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батарей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ёмкостью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500мАч);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допускается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замена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4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аккумуляторных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батареи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3.7В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типоразмера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«18650»;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5" w:line="355" w:lineRule="auto"/>
              <w:ind w:right="100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кабель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разъёмом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АКБ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«Крона»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батарейный блок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 2 аккумулятора 18650,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соединённых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последовательно,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разъёмом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подключения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Arduino</w:t>
            </w:r>
            <w:r w:rsidRPr="00777E29">
              <w:rPr>
                <w:sz w:val="24"/>
                <w:lang w:val="ru-RU"/>
              </w:rPr>
              <w:t>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6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выключатель;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8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кабель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USB.</w:t>
            </w:r>
          </w:p>
          <w:p w:rsidR="00777E29" w:rsidRPr="00777E29" w:rsidRDefault="00777E29" w:rsidP="00777E29">
            <w:pPr>
              <w:adjustRightInd/>
              <w:spacing w:before="139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Инструменты,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методические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пособия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прочее: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6" w:line="355" w:lineRule="auto"/>
              <w:ind w:right="101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персональный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компьютер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ноутбук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предустановленным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программным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обеспечением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Arduino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IDE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 программирования робота;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8" w:line="350" w:lineRule="auto"/>
              <w:ind w:right="99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2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крестовые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отвёртки,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подходящие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предоставленный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крепёж;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"/>
              <w:ind w:left="815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плоская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отвёртка,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подходящая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клеммы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модулей;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8" w:line="350" w:lineRule="auto"/>
              <w:ind w:right="100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отвёртка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торцевым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ключом,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подходящим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предоставленный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крепёж;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маленькие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плоскогубцы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или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утконосы;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5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бокорезы;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8"/>
              <w:ind w:left="815"/>
              <w:jc w:val="both"/>
              <w:rPr>
                <w:sz w:val="24"/>
              </w:rPr>
            </w:pPr>
            <w:r w:rsidRPr="00777E29">
              <w:rPr>
                <w:sz w:val="24"/>
              </w:rPr>
              <w:t>цифровой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мультиметр;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38" w:line="350" w:lineRule="auto"/>
              <w:ind w:right="100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распечатанная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техническая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документация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платы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расширения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 датчики;</w:t>
            </w:r>
          </w:p>
          <w:p w:rsidR="00777E29" w:rsidRPr="00777E29" w:rsidRDefault="00777E29" w:rsidP="00050469">
            <w:pPr>
              <w:numPr>
                <w:ilvl w:val="0"/>
                <w:numId w:val="14"/>
              </w:numPr>
              <w:tabs>
                <w:tab w:val="left" w:pos="816"/>
              </w:tabs>
              <w:adjustRightInd/>
              <w:spacing w:before="14" w:line="357" w:lineRule="auto"/>
              <w:ind w:right="94" w:firstLine="304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зарядное устройство для аккумуляторов типа «Крона»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(возможно,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одно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несколько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рабочих</w:t>
            </w:r>
            <w:r w:rsidRPr="00777E29">
              <w:rPr>
                <w:spacing w:val="-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мест</w:t>
            </w:r>
            <w:r w:rsidRPr="00777E29">
              <w:rPr>
                <w:spacing w:val="-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из</w:t>
            </w:r>
            <w:r w:rsidRPr="00777E29">
              <w:rPr>
                <w:spacing w:val="-1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расчёта,</w:t>
            </w:r>
            <w:r w:rsidRPr="00777E29">
              <w:rPr>
                <w:spacing w:val="-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чтобы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все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участники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могли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заряжать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одному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аккумулятору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одновременно)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или</w:t>
            </w:r>
            <w:r w:rsidRPr="00777E29">
              <w:rPr>
                <w:spacing w:val="2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зарядное</w:t>
            </w:r>
            <w:r w:rsidRPr="00777E29">
              <w:rPr>
                <w:spacing w:val="2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устройство</w:t>
            </w:r>
            <w:r w:rsidRPr="00777E29">
              <w:rPr>
                <w:spacing w:val="2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2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аккумуляторов</w:t>
            </w:r>
          </w:p>
          <w:p w:rsidR="00777E29" w:rsidRPr="00777E29" w:rsidRDefault="00777E29" w:rsidP="00777E29">
            <w:pPr>
              <w:adjustRightInd/>
              <w:spacing w:before="1"/>
              <w:jc w:val="both"/>
              <w:rPr>
                <w:sz w:val="24"/>
              </w:rPr>
            </w:pPr>
            <w:r w:rsidRPr="00777E29">
              <w:rPr>
                <w:sz w:val="24"/>
              </w:rPr>
              <w:t>типа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18650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</w:tr>
    </w:tbl>
    <w:p w:rsidR="00777E29" w:rsidRPr="00777E29" w:rsidRDefault="00777E29" w:rsidP="00777E29">
      <w:pPr>
        <w:adjustRightInd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636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lastRenderedPageBreak/>
              <w:t>132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88"/>
              <w:rPr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 xml:space="preserve">Оборудование на базе </w:t>
            </w:r>
            <w:r w:rsidRPr="00777E29">
              <w:rPr>
                <w:b/>
                <w:sz w:val="24"/>
              </w:rPr>
              <w:t>Arduino</w:t>
            </w:r>
            <w:r w:rsidRPr="00777E29">
              <w:rPr>
                <w:b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(минимальная комплектация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задачу)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line="294" w:lineRule="exact"/>
              <w:ind w:left="815" w:hanging="34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Компьютер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установленным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Arduino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IDE</w:t>
            </w:r>
            <w:r w:rsidRPr="00777E29">
              <w:rPr>
                <w:sz w:val="24"/>
                <w:lang w:val="ru-RU"/>
              </w:rPr>
              <w:t>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24"/>
              <w:ind w:left="815" w:hanging="349"/>
              <w:rPr>
                <w:sz w:val="24"/>
              </w:rPr>
            </w:pPr>
            <w:r w:rsidRPr="00777E29">
              <w:rPr>
                <w:sz w:val="24"/>
              </w:rPr>
              <w:t>Arduino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UNO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или аналог;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8"/>
              <w:ind w:left="815" w:hanging="34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Коммутационный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кабель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платы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Arduino</w:t>
            </w:r>
            <w:r w:rsidRPr="00777E29">
              <w:rPr>
                <w:sz w:val="24"/>
                <w:lang w:val="ru-RU"/>
              </w:rPr>
              <w:t>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8"/>
              <w:ind w:left="815" w:hanging="34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Контактная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макетная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плата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(не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170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точек);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5"/>
              <w:ind w:left="815" w:hanging="34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Светодиоды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(не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 4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шт.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одного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типа);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8"/>
              <w:ind w:left="815" w:hanging="34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Кнопка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тактовая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(не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менее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1 шт.);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8" w:line="350" w:lineRule="auto"/>
              <w:ind w:right="98" w:firstLine="340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Потенциометр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(с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возможностью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монтажа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контактной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плате);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13" w:line="352" w:lineRule="auto"/>
              <w:ind w:right="102" w:firstLine="340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Соединительные провода для коммутации элементов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плате;</w:t>
            </w:r>
          </w:p>
          <w:p w:rsidR="00777E29" w:rsidRPr="00777E29" w:rsidRDefault="00777E29" w:rsidP="00050469">
            <w:pPr>
              <w:numPr>
                <w:ilvl w:val="0"/>
                <w:numId w:val="13"/>
              </w:numPr>
              <w:tabs>
                <w:tab w:val="left" w:pos="816"/>
              </w:tabs>
              <w:adjustRightInd/>
              <w:spacing w:before="7" w:line="355" w:lineRule="auto"/>
              <w:ind w:right="99" w:firstLine="340"/>
              <w:jc w:val="both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Резисторы,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необходимые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подключения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светодиодов, и кнопки (Номинал резисторов, их количество</w:t>
            </w:r>
            <w:r w:rsidRPr="00777E29">
              <w:rPr>
                <w:spacing w:val="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участник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может подобрать самостоятельно)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  <w:lang w:val="ru-RU"/>
              </w:rPr>
            </w:pP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Кабель</w:t>
            </w:r>
            <w:r w:rsidRPr="00777E29">
              <w:rPr>
                <w:spacing w:val="3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USB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3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загрузки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программы</w:t>
            </w:r>
            <w:r w:rsidRPr="00777E29">
              <w:rPr>
                <w:spacing w:val="3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</w:t>
            </w:r>
            <w:r w:rsidRPr="00777E29">
              <w:rPr>
                <w:spacing w:val="3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робота</w:t>
            </w:r>
            <w:r w:rsidRPr="00777E29">
              <w:rPr>
                <w:spacing w:val="3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(или</w:t>
            </w:r>
            <w:r w:rsidRPr="00777E29">
              <w:rPr>
                <w:spacing w:val="3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WiFi</w:t>
            </w:r>
            <w:r w:rsidRPr="00777E29">
              <w:rPr>
                <w:sz w:val="24"/>
                <w:lang w:val="ru-RU"/>
              </w:rPr>
              <w:t>-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адаптер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для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беспроводной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загрузки)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</w:rPr>
            </w:pP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678"/>
                <w:tab w:val="left" w:pos="1021"/>
                <w:tab w:val="left" w:pos="2700"/>
                <w:tab w:val="left" w:pos="4369"/>
                <w:tab w:val="left" w:pos="4721"/>
                <w:tab w:val="left" w:pos="6319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ПК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программным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обеспечением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в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соответствии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используемыми</w:t>
            </w:r>
            <w:r w:rsidRPr="00777E29">
              <w:rPr>
                <w:spacing w:val="-6"/>
                <w:sz w:val="24"/>
              </w:rPr>
              <w:t xml:space="preserve"> </w:t>
            </w:r>
            <w:r w:rsidRPr="00777E29">
              <w:rPr>
                <w:sz w:val="24"/>
              </w:rPr>
              <w:t>конструкторами</w:t>
            </w:r>
            <w:r w:rsidRPr="00777E29">
              <w:rPr>
                <w:spacing w:val="-5"/>
                <w:sz w:val="24"/>
              </w:rPr>
              <w:t xml:space="preserve"> </w:t>
            </w:r>
            <w:r w:rsidRPr="00777E29">
              <w:rPr>
                <w:sz w:val="24"/>
              </w:rPr>
              <w:t>или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симуляторами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Лист</w:t>
            </w:r>
            <w:r w:rsidRPr="00777E29">
              <w:rPr>
                <w:spacing w:val="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бумаги</w:t>
            </w:r>
            <w:r w:rsidRPr="00777E29">
              <w:rPr>
                <w:spacing w:val="1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выполнения</w:t>
            </w:r>
            <w:r w:rsidRPr="00777E29">
              <w:rPr>
                <w:spacing w:val="1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технического</w:t>
            </w:r>
            <w:r w:rsidRPr="00777E29">
              <w:rPr>
                <w:spacing w:val="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рисунка</w:t>
            </w:r>
            <w:r w:rsidRPr="00777E29">
              <w:rPr>
                <w:spacing w:val="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(формат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</w:rPr>
            </w:pPr>
            <w:r w:rsidRPr="00777E29">
              <w:rPr>
                <w:sz w:val="24"/>
              </w:rPr>
              <w:t>А4)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карандаш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2121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Площадка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тестирования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робота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(полигон):</w:t>
            </w:r>
          </w:p>
          <w:p w:rsidR="00777E29" w:rsidRPr="00777E29" w:rsidRDefault="00777E29" w:rsidP="00050469">
            <w:pPr>
              <w:numPr>
                <w:ilvl w:val="0"/>
                <w:numId w:val="12"/>
              </w:numPr>
              <w:tabs>
                <w:tab w:val="left" w:pos="816"/>
              </w:tabs>
              <w:adjustRightInd/>
              <w:spacing w:before="138"/>
              <w:ind w:left="815" w:hanging="426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литой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баннер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от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440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г/м</w:t>
            </w:r>
            <w:r w:rsidRPr="00777E29">
              <w:rPr>
                <w:sz w:val="24"/>
                <w:vertAlign w:val="superscript"/>
                <w:lang w:val="ru-RU"/>
              </w:rPr>
              <w:t>2</w:t>
            </w:r>
            <w:r w:rsidRPr="00777E29">
              <w:rPr>
                <w:sz w:val="24"/>
                <w:lang w:val="ru-RU"/>
              </w:rPr>
              <w:t xml:space="preserve"> с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типографской печатью;</w:t>
            </w:r>
          </w:p>
          <w:p w:rsidR="00777E29" w:rsidRPr="00777E29" w:rsidRDefault="00777E29" w:rsidP="00050469">
            <w:pPr>
              <w:numPr>
                <w:ilvl w:val="0"/>
                <w:numId w:val="12"/>
              </w:numPr>
              <w:tabs>
                <w:tab w:val="left" w:pos="816"/>
              </w:tabs>
              <w:adjustRightInd/>
              <w:spacing w:before="136"/>
              <w:ind w:left="815" w:hanging="426"/>
              <w:rPr>
                <w:sz w:val="24"/>
              </w:rPr>
            </w:pPr>
            <w:r w:rsidRPr="00777E29">
              <w:rPr>
                <w:sz w:val="24"/>
              </w:rPr>
              <w:t>стационарные</w:t>
            </w:r>
            <w:r w:rsidRPr="00777E29">
              <w:rPr>
                <w:spacing w:val="-4"/>
                <w:sz w:val="24"/>
              </w:rPr>
              <w:t xml:space="preserve"> </w:t>
            </w:r>
            <w:r w:rsidRPr="00777E29">
              <w:rPr>
                <w:sz w:val="24"/>
              </w:rPr>
              <w:t>объекты;</w:t>
            </w:r>
          </w:p>
          <w:p w:rsidR="00777E29" w:rsidRPr="00777E29" w:rsidRDefault="00777E29" w:rsidP="00050469">
            <w:pPr>
              <w:numPr>
                <w:ilvl w:val="0"/>
                <w:numId w:val="12"/>
              </w:numPr>
              <w:tabs>
                <w:tab w:val="left" w:pos="816"/>
              </w:tabs>
              <w:adjustRightInd/>
              <w:spacing w:before="22" w:line="410" w:lineRule="atLeast"/>
              <w:ind w:right="100" w:firstLine="283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перемещаемые</w:t>
            </w:r>
            <w:r w:rsidRPr="00777E29">
              <w:rPr>
                <w:spacing w:val="-1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объекты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(банки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0,33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л,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кубики</w:t>
            </w:r>
            <w:r w:rsidRPr="00777E29">
              <w:rPr>
                <w:spacing w:val="-1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ребром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40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мм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 80 мм)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27"/>
              <w:jc w:val="right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на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10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участников</w:t>
            </w:r>
          </w:p>
        </w:tc>
      </w:tr>
      <w:tr w:rsidR="00777E29" w:rsidRPr="00777E29" w:rsidTr="00777E29">
        <w:trPr>
          <w:trHeight w:val="415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70" w:lineRule="exact"/>
              <w:ind w:right="1345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3</w:t>
            </w:r>
            <w:r w:rsidRPr="00777E29">
              <w:rPr>
                <w:b/>
                <w:sz w:val="24"/>
              </w:rPr>
              <w:t>D</w:t>
            </w:r>
            <w:r w:rsidRPr="00777E29">
              <w:rPr>
                <w:b/>
                <w:sz w:val="24"/>
                <w:lang w:val="ru-RU"/>
              </w:rPr>
              <w:t>-моделированию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и печати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принтер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FDM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печатью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138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1649"/>
                <w:tab w:val="left" w:pos="2688"/>
                <w:tab w:val="left" w:pos="4260"/>
                <w:tab w:val="left" w:pos="5364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Филамент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(</w:t>
            </w:r>
            <w:r w:rsidRPr="00777E29">
              <w:rPr>
                <w:sz w:val="24"/>
              </w:rPr>
              <w:t>PLA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филамент,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</w:rPr>
              <w:t>PETG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филамент,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Polymerфиламент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т.д.)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84"/>
              <w:jc w:val="right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катушка</w:t>
            </w:r>
            <w:r w:rsidRPr="00777E29">
              <w:rPr>
                <w:spacing w:val="-2"/>
                <w:sz w:val="24"/>
              </w:rPr>
              <w:t xml:space="preserve"> </w:t>
            </w:r>
            <w:r w:rsidRPr="00777E29">
              <w:rPr>
                <w:sz w:val="24"/>
              </w:rPr>
              <w:t>(0,5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кг)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4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139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788"/>
                <w:tab w:val="left" w:pos="1242"/>
                <w:tab w:val="left" w:pos="2580"/>
                <w:tab w:val="left" w:pos="3220"/>
                <w:tab w:val="left" w:pos="4590"/>
                <w:tab w:val="left" w:pos="6073"/>
              </w:tabs>
              <w:adjustRightInd/>
              <w:spacing w:line="264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ПК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наличием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редактора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(КОМПАС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777E29">
              <w:rPr>
                <w:sz w:val="24"/>
                <w:lang w:val="ru-RU"/>
              </w:rPr>
              <w:t>,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AutodeskInventor,</w:t>
            </w:r>
            <w:r w:rsidRPr="00777E29">
              <w:rPr>
                <w:spacing w:val="55"/>
                <w:sz w:val="24"/>
              </w:rPr>
              <w:t xml:space="preserve"> </w:t>
            </w:r>
            <w:r w:rsidRPr="00777E29">
              <w:rPr>
                <w:sz w:val="24"/>
              </w:rPr>
              <w:t>AutodeskFusion</w:t>
            </w:r>
            <w:r w:rsidRPr="00777E29">
              <w:rPr>
                <w:spacing w:val="56"/>
                <w:sz w:val="24"/>
              </w:rPr>
              <w:t xml:space="preserve"> </w:t>
            </w:r>
            <w:r w:rsidRPr="00777E29">
              <w:rPr>
                <w:sz w:val="24"/>
              </w:rPr>
              <w:t>360),</w:t>
            </w:r>
            <w:r w:rsidRPr="00777E29">
              <w:rPr>
                <w:spacing w:val="55"/>
                <w:sz w:val="24"/>
              </w:rPr>
              <w:t xml:space="preserve"> </w:t>
            </w:r>
            <w:r w:rsidRPr="00777E29">
              <w:rPr>
                <w:sz w:val="24"/>
              </w:rPr>
              <w:t>браузер</w:t>
            </w:r>
            <w:r w:rsidRPr="00777E29">
              <w:rPr>
                <w:spacing w:val="55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56"/>
                <w:sz w:val="24"/>
              </w:rPr>
              <w:t xml:space="preserve"> </w:t>
            </w:r>
            <w:r w:rsidRPr="00777E29">
              <w:rPr>
                <w:sz w:val="24"/>
              </w:rPr>
              <w:t>доступ  в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4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777E29" w:rsidRPr="00777E29" w:rsidRDefault="00777E29" w:rsidP="00777E29">
      <w:pPr>
        <w:adjustRightInd/>
        <w:spacing w:line="264" w:lineRule="exact"/>
        <w:jc w:val="center"/>
        <w:rPr>
          <w:rFonts w:eastAsia="Times New Roman"/>
          <w:sz w:val="24"/>
          <w:lang w:eastAsia="en-US"/>
        </w:rPr>
        <w:sectPr w:rsidR="00777E29" w:rsidRPr="00777E29">
          <w:type w:val="continuous"/>
          <w:pgSz w:w="11910" w:h="16840"/>
          <w:pgMar w:top="1120" w:right="420" w:bottom="1160" w:left="1520" w:header="0" w:footer="969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537"/>
        <w:gridCol w:w="2417"/>
      </w:tblGrid>
      <w:tr w:rsidR="00777E29" w:rsidRPr="00777E29" w:rsidTr="00777E29">
        <w:trPr>
          <w:trHeight w:val="83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lastRenderedPageBreak/>
              <w:t>№</w:t>
            </w:r>
          </w:p>
          <w:p w:rsidR="00777E29" w:rsidRPr="00777E29" w:rsidRDefault="00777E29" w:rsidP="00777E29">
            <w:pPr>
              <w:adjustRightInd/>
              <w:spacing w:before="137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п/п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before="197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Название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материалов</w:t>
            </w:r>
            <w:r w:rsidRPr="00777E29">
              <w:rPr>
                <w:i/>
                <w:spacing w:val="-4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и</w:t>
            </w:r>
            <w:r w:rsidRPr="00777E29">
              <w:rPr>
                <w:i/>
                <w:spacing w:val="-1"/>
                <w:sz w:val="24"/>
              </w:rPr>
              <w:t xml:space="preserve"> </w:t>
            </w:r>
            <w:r w:rsidRPr="00777E29">
              <w:rPr>
                <w:i/>
                <w:sz w:val="24"/>
              </w:rPr>
              <w:t>оборудования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before="197"/>
              <w:ind w:right="90"/>
              <w:jc w:val="center"/>
              <w:rPr>
                <w:i/>
                <w:sz w:val="24"/>
              </w:rPr>
            </w:pPr>
            <w:r w:rsidRPr="00777E29">
              <w:rPr>
                <w:i/>
                <w:sz w:val="24"/>
              </w:rPr>
              <w:t>Количество</w:t>
            </w:r>
          </w:p>
        </w:tc>
      </w:tr>
      <w:tr w:rsidR="00777E29" w:rsidRPr="00777E29" w:rsidTr="00777E29">
        <w:trPr>
          <w:trHeight w:val="1240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jc w:val="center"/>
              <w:rPr>
                <w:sz w:val="24"/>
              </w:rPr>
            </w:pP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97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Интернет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обеспечения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возможности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работы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в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Tinkercad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57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Fusion</w:t>
            </w:r>
            <w:r w:rsidRPr="00777E29">
              <w:rPr>
                <w:spacing w:val="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360,</w:t>
            </w:r>
            <w:r w:rsidRPr="00777E29">
              <w:rPr>
                <w:spacing w:val="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программой</w:t>
            </w:r>
            <w:r w:rsidRPr="00777E29">
              <w:rPr>
                <w:spacing w:val="10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слайсинга</w:t>
            </w:r>
            <w:r w:rsidRPr="00777E29">
              <w:rPr>
                <w:spacing w:val="8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</w:t>
            </w:r>
            <w:r w:rsidRPr="00777E29">
              <w:rPr>
                <w:sz w:val="24"/>
              </w:rPr>
              <w:t>Cura</w:t>
            </w:r>
            <w:r w:rsidRPr="00777E29">
              <w:rPr>
                <w:sz w:val="24"/>
                <w:lang w:val="ru-RU"/>
              </w:rPr>
              <w:t>,</w:t>
            </w:r>
            <w:r w:rsidRPr="00777E29">
              <w:rPr>
                <w:spacing w:val="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Polygon</w:t>
            </w:r>
            <w:r w:rsidRPr="00777E29">
              <w:rPr>
                <w:sz w:val="24"/>
                <w:lang w:val="ru-RU"/>
              </w:rPr>
              <w:t>,</w:t>
            </w:r>
            <w:r w:rsidRPr="00777E29">
              <w:rPr>
                <w:spacing w:val="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Slic</w:t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r</w:t>
            </w:r>
            <w:r w:rsidRPr="00777E29">
              <w:rPr>
                <w:sz w:val="24"/>
                <w:lang w:val="ru-RU"/>
              </w:rPr>
              <w:t>),</w:t>
            </w:r>
          </w:p>
          <w:p w:rsidR="00777E29" w:rsidRPr="00777E29" w:rsidRDefault="00777E29" w:rsidP="00777E29">
            <w:pPr>
              <w:adjustRightInd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средства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просмотра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графических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файлов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формата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</w:rPr>
              <w:t>PDF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rPr>
                <w:sz w:val="24"/>
                <w:lang w:val="ru-RU"/>
              </w:rPr>
            </w:pP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140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Средство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для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чистки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обслуживания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</w:t>
            </w:r>
            <w:r w:rsidRPr="00777E29">
              <w:rPr>
                <w:sz w:val="24"/>
              </w:rPr>
              <w:t>D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принтера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82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141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tabs>
                <w:tab w:val="left" w:pos="1069"/>
                <w:tab w:val="left" w:pos="2695"/>
                <w:tab w:val="left" w:pos="3372"/>
                <w:tab w:val="left" w:pos="4629"/>
              </w:tabs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Набор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инструмента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для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удаления</w:t>
            </w:r>
            <w:r w:rsidRPr="00517122">
              <w:rPr>
                <w:sz w:val="24"/>
              </w:rPr>
              <w:tab/>
            </w:r>
            <w:r w:rsidRPr="00777E29">
              <w:rPr>
                <w:sz w:val="24"/>
                <w:lang w:val="ru-RU"/>
              </w:rPr>
              <w:t>вспомогательных</w:t>
            </w:r>
          </w:p>
          <w:p w:rsidR="00777E29" w:rsidRPr="00777E29" w:rsidRDefault="00777E29" w:rsidP="00777E29">
            <w:pPr>
              <w:adjustRightInd/>
              <w:spacing w:before="139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поддержек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(канцелярский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нож,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бокорезы,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набор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надфилей)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142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Листы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бумаги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формата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А4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–</w:t>
            </w:r>
            <w:r w:rsidRPr="00777E29">
              <w:rPr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предпочтительно</w:t>
            </w:r>
            <w:r w:rsidRPr="00777E29">
              <w:rPr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чертёжной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828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143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Линейка</w:t>
            </w:r>
            <w:r w:rsidRPr="00777E29">
              <w:rPr>
                <w:spacing w:val="24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(рекомендуется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30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см),</w:t>
            </w:r>
            <w:r w:rsidRPr="00777E29">
              <w:rPr>
                <w:spacing w:val="29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угольники</w:t>
            </w:r>
            <w:r w:rsidRPr="00777E29">
              <w:rPr>
                <w:spacing w:val="26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чертёжные</w:t>
            </w:r>
            <w:r w:rsidRPr="00777E29">
              <w:rPr>
                <w:spacing w:val="25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(45°,</w:t>
            </w:r>
          </w:p>
          <w:p w:rsidR="00777E29" w:rsidRPr="00777E29" w:rsidRDefault="00777E29" w:rsidP="00777E29">
            <w:pPr>
              <w:adjustRightInd/>
              <w:spacing w:before="137"/>
              <w:rPr>
                <w:sz w:val="24"/>
              </w:rPr>
            </w:pPr>
            <w:r w:rsidRPr="00777E29">
              <w:rPr>
                <w:sz w:val="24"/>
              </w:rPr>
              <w:t>30°, 60°)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90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  <w:r w:rsidRPr="00777E29">
              <w:rPr>
                <w:spacing w:val="-1"/>
                <w:sz w:val="24"/>
              </w:rPr>
              <w:t xml:space="preserve"> </w:t>
            </w:r>
            <w:r w:rsidRPr="00777E29">
              <w:rPr>
                <w:sz w:val="24"/>
              </w:rPr>
              <w:t>набор</w:t>
            </w:r>
          </w:p>
        </w:tc>
      </w:tr>
      <w:tr w:rsidR="00777E29" w:rsidRPr="00777E29" w:rsidTr="00777E29">
        <w:trPr>
          <w:trHeight w:val="412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144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Циркуль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чертёжный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145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7" w:lineRule="exact"/>
              <w:rPr>
                <w:sz w:val="24"/>
                <w:lang w:val="ru-RU"/>
              </w:rPr>
            </w:pPr>
            <w:r w:rsidRPr="00777E29">
              <w:rPr>
                <w:sz w:val="24"/>
                <w:lang w:val="ru-RU"/>
              </w:rPr>
              <w:t>Карандаши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простые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(ТМ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и</w:t>
            </w:r>
            <w:r w:rsidRPr="00777E29">
              <w:rPr>
                <w:spacing w:val="-1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повышенной</w:t>
            </w:r>
            <w:r w:rsidRPr="00777E29">
              <w:rPr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sz w:val="24"/>
                <w:lang w:val="ru-RU"/>
              </w:rPr>
              <w:t>мягкости)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4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5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146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265" w:lineRule="exact"/>
              <w:rPr>
                <w:sz w:val="24"/>
              </w:rPr>
            </w:pPr>
            <w:r w:rsidRPr="00777E29">
              <w:rPr>
                <w:sz w:val="24"/>
              </w:rPr>
              <w:t>Ластик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5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  <w:tr w:rsidR="00777E29" w:rsidRPr="00777E29" w:rsidTr="00777E29">
        <w:trPr>
          <w:trHeight w:val="412"/>
        </w:trPr>
        <w:tc>
          <w:tcPr>
            <w:tcW w:w="9631" w:type="dxa"/>
            <w:gridSpan w:val="3"/>
          </w:tcPr>
          <w:p w:rsidR="00777E29" w:rsidRPr="00777E29" w:rsidRDefault="00777E29" w:rsidP="00777E29">
            <w:pPr>
              <w:adjustRightInd/>
              <w:spacing w:line="269" w:lineRule="exact"/>
              <w:ind w:right="1348"/>
              <w:jc w:val="center"/>
              <w:rPr>
                <w:b/>
                <w:sz w:val="24"/>
                <w:lang w:val="ru-RU"/>
              </w:rPr>
            </w:pPr>
            <w:r w:rsidRPr="00777E29">
              <w:rPr>
                <w:b/>
                <w:sz w:val="24"/>
                <w:lang w:val="ru-RU"/>
              </w:rPr>
              <w:t>Практическая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работа</w:t>
            </w:r>
            <w:r w:rsidRPr="00777E2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по</w:t>
            </w:r>
            <w:r w:rsidRPr="00777E2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промышленному</w:t>
            </w:r>
            <w:r w:rsidRPr="00777E2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7E29">
              <w:rPr>
                <w:b/>
                <w:sz w:val="24"/>
                <w:lang w:val="ru-RU"/>
              </w:rPr>
              <w:t>дизайну</w:t>
            </w:r>
          </w:p>
        </w:tc>
      </w:tr>
      <w:tr w:rsidR="00777E29" w:rsidRPr="00777E29" w:rsidTr="00777E29">
        <w:trPr>
          <w:trHeight w:val="1657"/>
        </w:trPr>
        <w:tc>
          <w:tcPr>
            <w:tcW w:w="677" w:type="dxa"/>
          </w:tcPr>
          <w:p w:rsidR="00777E29" w:rsidRPr="00777E29" w:rsidRDefault="00777E29" w:rsidP="00777E29">
            <w:pPr>
              <w:adjustRightInd/>
              <w:spacing w:line="267" w:lineRule="exact"/>
              <w:ind w:right="26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147</w:t>
            </w:r>
          </w:p>
        </w:tc>
        <w:tc>
          <w:tcPr>
            <w:tcW w:w="6537" w:type="dxa"/>
          </w:tcPr>
          <w:p w:rsidR="00777E29" w:rsidRPr="00777E29" w:rsidRDefault="00777E29" w:rsidP="00777E29">
            <w:pPr>
              <w:adjustRightInd/>
              <w:spacing w:line="360" w:lineRule="auto"/>
              <w:ind w:right="94"/>
              <w:jc w:val="both"/>
              <w:rPr>
                <w:sz w:val="24"/>
              </w:rPr>
            </w:pPr>
            <w:r w:rsidRPr="00777E29">
              <w:rPr>
                <w:sz w:val="24"/>
              </w:rPr>
              <w:t>ПК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с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графическим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редактором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(CorelDRAW,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Blender,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GoogleSketchUp,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3DSMax,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КОМПАС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3D,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Solid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Works,</w:t>
            </w:r>
            <w:r w:rsidRPr="00777E29">
              <w:rPr>
                <w:spacing w:val="1"/>
                <w:sz w:val="24"/>
              </w:rPr>
              <w:t xml:space="preserve"> </w:t>
            </w:r>
            <w:r w:rsidRPr="00777E29">
              <w:rPr>
                <w:sz w:val="24"/>
              </w:rPr>
              <w:t>ArtCAM,</w:t>
            </w:r>
            <w:r w:rsidRPr="00777E29">
              <w:rPr>
                <w:spacing w:val="46"/>
                <w:sz w:val="24"/>
              </w:rPr>
              <w:t xml:space="preserve"> </w:t>
            </w:r>
            <w:r w:rsidRPr="00777E29">
              <w:rPr>
                <w:sz w:val="24"/>
              </w:rPr>
              <w:t>AutoCAD</w:t>
            </w:r>
            <w:r w:rsidRPr="00777E29">
              <w:rPr>
                <w:spacing w:val="46"/>
                <w:sz w:val="24"/>
              </w:rPr>
              <w:t xml:space="preserve"> </w:t>
            </w:r>
            <w:r w:rsidRPr="00777E29">
              <w:rPr>
                <w:sz w:val="24"/>
              </w:rPr>
              <w:t>и</w:t>
            </w:r>
            <w:r w:rsidRPr="00777E29">
              <w:rPr>
                <w:spacing w:val="46"/>
                <w:sz w:val="24"/>
              </w:rPr>
              <w:t xml:space="preserve"> </w:t>
            </w:r>
            <w:r w:rsidRPr="00777E29">
              <w:rPr>
                <w:sz w:val="24"/>
              </w:rPr>
              <w:t>т.д.)</w:t>
            </w:r>
            <w:r w:rsidRPr="00777E29">
              <w:rPr>
                <w:spacing w:val="46"/>
                <w:sz w:val="24"/>
              </w:rPr>
              <w:t xml:space="preserve"> </w:t>
            </w:r>
            <w:r w:rsidRPr="00777E29">
              <w:rPr>
                <w:sz w:val="24"/>
              </w:rPr>
              <w:t>(программное</w:t>
            </w:r>
            <w:r w:rsidRPr="00777E29">
              <w:rPr>
                <w:spacing w:val="45"/>
                <w:sz w:val="24"/>
              </w:rPr>
              <w:t xml:space="preserve"> </w:t>
            </w:r>
            <w:r w:rsidRPr="00777E29">
              <w:rPr>
                <w:sz w:val="24"/>
              </w:rPr>
              <w:t>обеспечение</w:t>
            </w:r>
          </w:p>
          <w:p w:rsidR="00777E29" w:rsidRPr="00777E29" w:rsidRDefault="00777E29" w:rsidP="00777E29">
            <w:pPr>
              <w:adjustRightInd/>
              <w:spacing w:line="275" w:lineRule="exact"/>
              <w:jc w:val="both"/>
              <w:rPr>
                <w:sz w:val="24"/>
              </w:rPr>
            </w:pPr>
            <w:r w:rsidRPr="00777E29">
              <w:rPr>
                <w:sz w:val="24"/>
              </w:rPr>
              <w:t>выбирают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разработчики</w:t>
            </w:r>
            <w:r w:rsidRPr="00777E29">
              <w:rPr>
                <w:spacing w:val="-3"/>
                <w:sz w:val="24"/>
              </w:rPr>
              <w:t xml:space="preserve"> </w:t>
            </w:r>
            <w:r w:rsidRPr="00777E29">
              <w:rPr>
                <w:sz w:val="24"/>
              </w:rPr>
              <w:t>заданий)</w:t>
            </w:r>
          </w:p>
        </w:tc>
        <w:tc>
          <w:tcPr>
            <w:tcW w:w="2417" w:type="dxa"/>
          </w:tcPr>
          <w:p w:rsidR="00777E29" w:rsidRPr="00777E29" w:rsidRDefault="00777E29" w:rsidP="00777E29">
            <w:pPr>
              <w:adjustRightInd/>
              <w:spacing w:line="267" w:lineRule="exact"/>
              <w:jc w:val="center"/>
              <w:rPr>
                <w:sz w:val="24"/>
              </w:rPr>
            </w:pPr>
            <w:r w:rsidRPr="00777E29">
              <w:rPr>
                <w:sz w:val="24"/>
              </w:rPr>
              <w:t>1</w:t>
            </w:r>
          </w:p>
        </w:tc>
      </w:tr>
    </w:tbl>
    <w:p w:rsidR="003E7F64" w:rsidRDefault="003E7F64" w:rsidP="00777E29">
      <w:pPr>
        <w:pStyle w:val="a3"/>
        <w:spacing w:before="67" w:line="276" w:lineRule="auto"/>
        <w:ind w:left="0" w:right="106"/>
        <w:jc w:val="both"/>
      </w:pPr>
    </w:p>
    <w:p w:rsidR="003E7F64" w:rsidRDefault="003E7F64" w:rsidP="00956AAF">
      <w:pPr>
        <w:pStyle w:val="a3"/>
        <w:spacing w:before="67" w:line="276" w:lineRule="auto"/>
        <w:ind w:right="106"/>
        <w:jc w:val="both"/>
      </w:pPr>
    </w:p>
    <w:p w:rsidR="006260CB" w:rsidRPr="00956AAF" w:rsidRDefault="00AF16CF" w:rsidP="009C36D6">
      <w:pPr>
        <w:pStyle w:val="a3"/>
        <w:spacing w:before="67" w:line="276" w:lineRule="auto"/>
        <w:ind w:left="142" w:right="106"/>
        <w:jc w:val="both"/>
      </w:pPr>
      <w:r>
        <w:br w:type="page"/>
      </w:r>
      <w:r w:rsidR="006260CB" w:rsidRPr="00956AAF">
        <w:lastRenderedPageBreak/>
        <w:t>Практические</w:t>
      </w:r>
      <w:r w:rsidR="006260CB" w:rsidRPr="00956AAF">
        <w:rPr>
          <w:spacing w:val="1"/>
        </w:rPr>
        <w:t xml:space="preserve"> </w:t>
      </w:r>
      <w:r w:rsidR="006260CB" w:rsidRPr="00956AAF">
        <w:t>рекомендации</w:t>
      </w:r>
      <w:r w:rsidR="006260CB" w:rsidRPr="00956AAF">
        <w:rPr>
          <w:spacing w:val="1"/>
        </w:rPr>
        <w:t xml:space="preserve"> </w:t>
      </w:r>
      <w:r w:rsidR="006260CB" w:rsidRPr="00956AAF">
        <w:t>для</w:t>
      </w:r>
      <w:r w:rsidR="006260CB" w:rsidRPr="00956AAF">
        <w:rPr>
          <w:spacing w:val="1"/>
        </w:rPr>
        <w:t xml:space="preserve"> </w:t>
      </w:r>
      <w:r w:rsidR="00777E29">
        <w:rPr>
          <w:spacing w:val="1"/>
        </w:rPr>
        <w:t xml:space="preserve">непосредственной </w:t>
      </w:r>
      <w:r w:rsidR="006260CB" w:rsidRPr="00956AAF">
        <w:t>организации</w:t>
      </w:r>
      <w:r>
        <w:rPr>
          <w:spacing w:val="1"/>
        </w:rPr>
        <w:t>,</w:t>
      </w:r>
      <w:r w:rsidRPr="00AF16CF">
        <w:rPr>
          <w:spacing w:val="1"/>
        </w:rPr>
        <w:t xml:space="preserve"> </w:t>
      </w:r>
      <w:r w:rsidRPr="00AF16CF">
        <w:rPr>
          <w:b/>
          <w:spacing w:val="1"/>
        </w:rPr>
        <w:t>перечень</w:t>
      </w:r>
      <w:r w:rsidRPr="00AF16CF">
        <w:rPr>
          <w:spacing w:val="1"/>
        </w:rPr>
        <w:t xml:space="preserve"> </w:t>
      </w:r>
      <w:r>
        <w:rPr>
          <w:spacing w:val="1"/>
        </w:rPr>
        <w:t xml:space="preserve">необходимых материалов </w:t>
      </w:r>
      <w:r w:rsidRPr="00AF16CF">
        <w:rPr>
          <w:spacing w:val="1"/>
        </w:rPr>
        <w:t>(уточняется за 10 дней до проведения практического тура)</w:t>
      </w:r>
      <w:r>
        <w:t xml:space="preserve"> для</w:t>
      </w:r>
      <w:r w:rsidR="006260CB" w:rsidRPr="00956AAF">
        <w:rPr>
          <w:spacing w:val="1"/>
        </w:rPr>
        <w:t xml:space="preserve"> </w:t>
      </w:r>
      <w:r w:rsidR="006260CB" w:rsidRPr="00956AAF">
        <w:t>подготовки</w:t>
      </w:r>
      <w:r w:rsidR="006260CB" w:rsidRPr="00956AAF">
        <w:rPr>
          <w:spacing w:val="1"/>
        </w:rPr>
        <w:t xml:space="preserve"> </w:t>
      </w:r>
      <w:r w:rsidR="006260CB" w:rsidRPr="00956AAF">
        <w:t>рабочих</w:t>
      </w:r>
      <w:r w:rsidR="006260CB" w:rsidRPr="00956AAF">
        <w:rPr>
          <w:spacing w:val="-67"/>
        </w:rPr>
        <w:t xml:space="preserve"> </w:t>
      </w:r>
      <w:r w:rsidR="006260CB" w:rsidRPr="00956AAF">
        <w:t>мест</w:t>
      </w:r>
      <w:r w:rsidR="006260CB" w:rsidRPr="00956AAF">
        <w:rPr>
          <w:spacing w:val="1"/>
        </w:rPr>
        <w:t xml:space="preserve"> </w:t>
      </w:r>
      <w:r w:rsidR="006260CB" w:rsidRPr="00956AAF">
        <w:t>к</w:t>
      </w:r>
      <w:r w:rsidR="006260CB" w:rsidRPr="00956AAF">
        <w:rPr>
          <w:spacing w:val="1"/>
        </w:rPr>
        <w:t xml:space="preserve"> </w:t>
      </w:r>
      <w:r w:rsidR="006260CB" w:rsidRPr="00956AAF">
        <w:t>проведению</w:t>
      </w:r>
      <w:r w:rsidR="00334FC8">
        <w:rPr>
          <w:spacing w:val="1"/>
        </w:rPr>
        <w:t xml:space="preserve"> </w:t>
      </w:r>
      <w:r w:rsidR="006260CB" w:rsidRPr="00956AAF">
        <w:t>практического</w:t>
      </w:r>
      <w:r w:rsidR="006260CB" w:rsidRPr="00956AAF">
        <w:rPr>
          <w:spacing w:val="1"/>
        </w:rPr>
        <w:t xml:space="preserve"> </w:t>
      </w:r>
      <w:r w:rsidR="006260CB" w:rsidRPr="00956AAF">
        <w:t>тура</w:t>
      </w:r>
      <w:r w:rsidR="006260CB" w:rsidRPr="00956AAF">
        <w:rPr>
          <w:spacing w:val="1"/>
        </w:rPr>
        <w:t xml:space="preserve"> </w:t>
      </w:r>
      <w:r w:rsidR="006260CB" w:rsidRPr="00956AAF">
        <w:t>муниципального</w:t>
      </w:r>
      <w:r w:rsidR="006260CB" w:rsidRPr="00956AAF">
        <w:rPr>
          <w:spacing w:val="71"/>
        </w:rPr>
        <w:t xml:space="preserve"> </w:t>
      </w:r>
      <w:r w:rsidR="006260CB" w:rsidRPr="00956AAF">
        <w:t>этапа</w:t>
      </w:r>
      <w:r w:rsidR="006260CB" w:rsidRPr="00956AAF">
        <w:rPr>
          <w:spacing w:val="1"/>
        </w:rPr>
        <w:t xml:space="preserve"> </w:t>
      </w:r>
      <w:r w:rsidR="006260CB" w:rsidRPr="00956AAF">
        <w:t>Всероссийской</w:t>
      </w:r>
      <w:r w:rsidR="006260CB" w:rsidRPr="00956AAF">
        <w:rPr>
          <w:spacing w:val="-4"/>
        </w:rPr>
        <w:t xml:space="preserve"> </w:t>
      </w:r>
      <w:r w:rsidR="006260CB" w:rsidRPr="00956AAF">
        <w:t>олимпиады школьников</w:t>
      </w:r>
      <w:r w:rsidR="006260CB" w:rsidRPr="00956AAF">
        <w:rPr>
          <w:spacing w:val="1"/>
        </w:rPr>
        <w:t xml:space="preserve"> </w:t>
      </w:r>
      <w:r w:rsidR="006260CB" w:rsidRPr="00956AAF">
        <w:t>по</w:t>
      </w:r>
      <w:r w:rsidR="006260CB" w:rsidRPr="00956AAF">
        <w:rPr>
          <w:spacing w:val="1"/>
        </w:rPr>
        <w:t xml:space="preserve"> </w:t>
      </w:r>
      <w:r w:rsidR="006260CB" w:rsidRPr="00956AAF">
        <w:t>технологии.</w:t>
      </w:r>
    </w:p>
    <w:p w:rsidR="006260CB" w:rsidRPr="00956AAF" w:rsidRDefault="006260CB" w:rsidP="009C36D6">
      <w:pPr>
        <w:pStyle w:val="a3"/>
        <w:spacing w:before="10"/>
        <w:ind w:left="142"/>
      </w:pPr>
    </w:p>
    <w:p w:rsidR="006260CB" w:rsidRPr="00956AAF" w:rsidRDefault="006260CB" w:rsidP="009C36D6">
      <w:pPr>
        <w:pStyle w:val="1"/>
        <w:ind w:left="142"/>
      </w:pPr>
      <w:r w:rsidRPr="00956AAF">
        <w:t>Обработка</w:t>
      </w:r>
      <w:r w:rsidRPr="00956AAF">
        <w:rPr>
          <w:spacing w:val="-3"/>
        </w:rPr>
        <w:t xml:space="preserve"> </w:t>
      </w:r>
      <w:r w:rsidRPr="00956AAF">
        <w:t>материалов</w:t>
      </w:r>
      <w:r w:rsidRPr="00956AAF">
        <w:rPr>
          <w:spacing w:val="-5"/>
        </w:rPr>
        <w:t xml:space="preserve"> </w:t>
      </w:r>
      <w:r w:rsidRPr="00956AAF">
        <w:t>на</w:t>
      </w:r>
      <w:r w:rsidRPr="00956AAF">
        <w:rPr>
          <w:spacing w:val="-3"/>
        </w:rPr>
        <w:t xml:space="preserve"> </w:t>
      </w:r>
      <w:r w:rsidRPr="00956AAF">
        <w:t>лазерно-гравировальной</w:t>
      </w:r>
      <w:r w:rsidRPr="00956AAF">
        <w:rPr>
          <w:spacing w:val="-5"/>
        </w:rPr>
        <w:t xml:space="preserve"> </w:t>
      </w:r>
      <w:r w:rsidRPr="00956AAF">
        <w:t>машине.</w:t>
      </w:r>
    </w:p>
    <w:p w:rsidR="006260CB" w:rsidRPr="00956AAF" w:rsidRDefault="006260CB" w:rsidP="009C36D6">
      <w:pPr>
        <w:pStyle w:val="a3"/>
        <w:spacing w:before="9"/>
        <w:ind w:left="142"/>
        <w:rPr>
          <w:b/>
        </w:rPr>
      </w:pPr>
    </w:p>
    <w:p w:rsidR="006260CB" w:rsidRPr="00956AAF" w:rsidRDefault="006260CB" w:rsidP="009C36D6">
      <w:pPr>
        <w:pStyle w:val="a3"/>
        <w:spacing w:before="1"/>
        <w:ind w:left="142"/>
      </w:pPr>
      <w:r w:rsidRPr="00956AAF">
        <w:t>Технические</w:t>
      </w:r>
      <w:r w:rsidRPr="00956AAF">
        <w:rPr>
          <w:spacing w:val="-2"/>
        </w:rPr>
        <w:t xml:space="preserve"> </w:t>
      </w:r>
      <w:r w:rsidRPr="00956AAF">
        <w:t>условия:</w:t>
      </w:r>
    </w:p>
    <w:p w:rsidR="006260CB" w:rsidRPr="00956AAF" w:rsidRDefault="006260CB" w:rsidP="009C36D6">
      <w:pPr>
        <w:pStyle w:val="a5"/>
        <w:numPr>
          <w:ilvl w:val="0"/>
          <w:numId w:val="6"/>
        </w:numPr>
        <w:tabs>
          <w:tab w:val="left" w:pos="417"/>
        </w:tabs>
        <w:adjustRightInd/>
        <w:spacing w:before="47" w:line="278" w:lineRule="auto"/>
        <w:ind w:left="142" w:right="107" w:firstLine="0"/>
        <w:jc w:val="left"/>
      </w:pPr>
      <w:r w:rsidRPr="00956AAF">
        <w:rPr>
          <w:b/>
        </w:rPr>
        <w:t>Материал</w:t>
      </w:r>
      <w:r w:rsidRPr="00956AAF">
        <w:rPr>
          <w:b/>
          <w:spacing w:val="27"/>
        </w:rPr>
        <w:t xml:space="preserve"> </w:t>
      </w:r>
      <w:r w:rsidRPr="00956AAF">
        <w:rPr>
          <w:b/>
        </w:rPr>
        <w:t>изготовления</w:t>
      </w:r>
      <w:r w:rsidRPr="00956AAF">
        <w:rPr>
          <w:b/>
          <w:spacing w:val="33"/>
        </w:rPr>
        <w:t xml:space="preserve"> </w:t>
      </w:r>
      <w:r w:rsidRPr="00956AAF">
        <w:rPr>
          <w:b/>
        </w:rPr>
        <w:t>–</w:t>
      </w:r>
      <w:r w:rsidRPr="00956AAF">
        <w:rPr>
          <w:b/>
          <w:spacing w:val="32"/>
        </w:rPr>
        <w:t xml:space="preserve"> </w:t>
      </w:r>
      <w:r w:rsidRPr="00956AAF">
        <w:rPr>
          <w:b/>
        </w:rPr>
        <w:t>фанера</w:t>
      </w:r>
      <w:r w:rsidRPr="00956AAF">
        <w:rPr>
          <w:b/>
          <w:spacing w:val="29"/>
        </w:rPr>
        <w:t xml:space="preserve"> </w:t>
      </w:r>
      <w:r w:rsidRPr="00956AAF">
        <w:rPr>
          <w:b/>
        </w:rPr>
        <w:t>3</w:t>
      </w:r>
      <w:r w:rsidRPr="00956AAF">
        <w:rPr>
          <w:b/>
          <w:spacing w:val="32"/>
        </w:rPr>
        <w:t xml:space="preserve"> </w:t>
      </w:r>
      <w:r w:rsidRPr="00956AAF">
        <w:rPr>
          <w:b/>
        </w:rPr>
        <w:t>мм.</w:t>
      </w:r>
      <w:r w:rsidRPr="00956AAF">
        <w:rPr>
          <w:b/>
          <w:spacing w:val="30"/>
        </w:rPr>
        <w:t xml:space="preserve"> </w:t>
      </w:r>
      <w:r w:rsidRPr="00956AAF">
        <w:rPr>
          <w:b/>
        </w:rPr>
        <w:t>Количество</w:t>
      </w:r>
      <w:r w:rsidRPr="00956AAF">
        <w:rPr>
          <w:b/>
          <w:spacing w:val="32"/>
        </w:rPr>
        <w:t xml:space="preserve"> </w:t>
      </w:r>
      <w:r w:rsidRPr="00956AAF">
        <w:rPr>
          <w:b/>
        </w:rPr>
        <w:t>–</w:t>
      </w:r>
      <w:r w:rsidRPr="00956AAF">
        <w:rPr>
          <w:b/>
          <w:spacing w:val="31"/>
        </w:rPr>
        <w:t xml:space="preserve"> </w:t>
      </w:r>
      <w:r w:rsidRPr="00956AAF">
        <w:rPr>
          <w:b/>
        </w:rPr>
        <w:t>0.12м2</w:t>
      </w:r>
      <w:r w:rsidRPr="00956AAF">
        <w:rPr>
          <w:spacing w:val="31"/>
        </w:rPr>
        <w:t xml:space="preserve"> </w:t>
      </w:r>
      <w:r w:rsidRPr="00956AAF">
        <w:t>на</w:t>
      </w:r>
      <w:r w:rsidRPr="00956AAF">
        <w:rPr>
          <w:spacing w:val="29"/>
        </w:rPr>
        <w:t xml:space="preserve"> </w:t>
      </w:r>
      <w:r w:rsidR="007518AC" w:rsidRPr="007518AC">
        <w:t>одного человека</w:t>
      </w:r>
      <w:r w:rsidRPr="007518AC">
        <w:t>.</w:t>
      </w:r>
    </w:p>
    <w:p w:rsidR="00334FC8" w:rsidRPr="00334FC8" w:rsidRDefault="006260CB" w:rsidP="009C36D6">
      <w:pPr>
        <w:pStyle w:val="a5"/>
        <w:numPr>
          <w:ilvl w:val="0"/>
          <w:numId w:val="6"/>
        </w:numPr>
        <w:tabs>
          <w:tab w:val="left" w:pos="486"/>
        </w:tabs>
        <w:adjustRightInd/>
        <w:spacing w:line="276" w:lineRule="auto"/>
        <w:ind w:left="142" w:right="107" w:firstLine="0"/>
        <w:jc w:val="left"/>
        <w:rPr>
          <w:b/>
        </w:rPr>
      </w:pPr>
      <w:r w:rsidRPr="00956AAF">
        <w:t>Чистовую</w:t>
      </w:r>
      <w:r w:rsidRPr="00956AAF">
        <w:rPr>
          <w:spacing w:val="30"/>
        </w:rPr>
        <w:t xml:space="preserve"> </w:t>
      </w:r>
      <w:r w:rsidRPr="00956AAF">
        <w:t>обработку</w:t>
      </w:r>
      <w:r w:rsidRPr="00956AAF">
        <w:rPr>
          <w:spacing w:val="27"/>
        </w:rPr>
        <w:t xml:space="preserve"> </w:t>
      </w:r>
      <w:r w:rsidRPr="00956AAF">
        <w:t>выполнить</w:t>
      </w:r>
      <w:r w:rsidRPr="00956AAF">
        <w:rPr>
          <w:spacing w:val="34"/>
        </w:rPr>
        <w:t xml:space="preserve"> </w:t>
      </w:r>
      <w:r w:rsidRPr="00956AAF">
        <w:rPr>
          <w:b/>
        </w:rPr>
        <w:t>шлифовальной</w:t>
      </w:r>
      <w:r w:rsidRPr="00956AAF">
        <w:rPr>
          <w:b/>
          <w:spacing w:val="31"/>
        </w:rPr>
        <w:t xml:space="preserve"> </w:t>
      </w:r>
      <w:r w:rsidRPr="00956AAF">
        <w:rPr>
          <w:b/>
        </w:rPr>
        <w:t>шкуркой</w:t>
      </w:r>
      <w:r w:rsidRPr="00956AAF">
        <w:rPr>
          <w:b/>
          <w:spacing w:val="31"/>
        </w:rPr>
        <w:t xml:space="preserve"> </w:t>
      </w:r>
      <w:r w:rsidRPr="00956AAF">
        <w:rPr>
          <w:b/>
        </w:rPr>
        <w:t>на</w:t>
      </w:r>
      <w:r w:rsidRPr="00956AAF">
        <w:rPr>
          <w:b/>
          <w:spacing w:val="31"/>
        </w:rPr>
        <w:t xml:space="preserve"> </w:t>
      </w:r>
      <w:r w:rsidRPr="00956AAF">
        <w:rPr>
          <w:b/>
        </w:rPr>
        <w:t>тканевой</w:t>
      </w:r>
      <w:r w:rsidRPr="00956AAF">
        <w:rPr>
          <w:b/>
          <w:spacing w:val="-67"/>
        </w:rPr>
        <w:t xml:space="preserve"> </w:t>
      </w:r>
      <w:r w:rsidR="00334FC8">
        <w:rPr>
          <w:b/>
          <w:spacing w:val="-67"/>
        </w:rPr>
        <w:t xml:space="preserve">   </w:t>
      </w:r>
    </w:p>
    <w:p w:rsidR="006260CB" w:rsidRPr="00956AAF" w:rsidRDefault="006260CB" w:rsidP="009C36D6">
      <w:pPr>
        <w:pStyle w:val="a5"/>
        <w:tabs>
          <w:tab w:val="left" w:pos="486"/>
        </w:tabs>
        <w:adjustRightInd/>
        <w:spacing w:line="276" w:lineRule="auto"/>
        <w:ind w:left="142" w:right="107" w:firstLine="0"/>
        <w:jc w:val="left"/>
        <w:rPr>
          <w:b/>
        </w:rPr>
      </w:pPr>
      <w:r w:rsidRPr="00956AAF">
        <w:rPr>
          <w:b/>
        </w:rPr>
        <w:t>основе</w:t>
      </w:r>
      <w:r w:rsidRPr="00956AAF">
        <w:rPr>
          <w:b/>
          <w:spacing w:val="-3"/>
        </w:rPr>
        <w:t xml:space="preserve"> </w:t>
      </w:r>
      <w:r w:rsidRPr="00956AAF">
        <w:rPr>
          <w:b/>
        </w:rPr>
        <w:t>мелкой зернистости.</w:t>
      </w:r>
    </w:p>
    <w:p w:rsidR="006260CB" w:rsidRPr="00956AAF" w:rsidRDefault="006260CB" w:rsidP="009C36D6">
      <w:pPr>
        <w:pStyle w:val="a5"/>
        <w:numPr>
          <w:ilvl w:val="0"/>
          <w:numId w:val="6"/>
        </w:numPr>
        <w:tabs>
          <w:tab w:val="left" w:pos="383"/>
        </w:tabs>
        <w:adjustRightInd/>
        <w:ind w:left="142" w:firstLine="0"/>
        <w:jc w:val="left"/>
      </w:pPr>
      <w:r w:rsidRPr="00956AAF">
        <w:t>Выполнить</w:t>
      </w:r>
      <w:r w:rsidRPr="00956AAF">
        <w:rPr>
          <w:spacing w:val="-3"/>
        </w:rPr>
        <w:t xml:space="preserve"> </w:t>
      </w:r>
      <w:r w:rsidRPr="00956AAF">
        <w:t>и</w:t>
      </w:r>
      <w:r w:rsidRPr="00956AAF">
        <w:rPr>
          <w:spacing w:val="-4"/>
        </w:rPr>
        <w:t xml:space="preserve"> </w:t>
      </w:r>
      <w:r w:rsidRPr="00956AAF">
        <w:t>оформить</w:t>
      </w:r>
      <w:r w:rsidRPr="00956AAF">
        <w:rPr>
          <w:spacing w:val="-3"/>
        </w:rPr>
        <w:t xml:space="preserve"> </w:t>
      </w:r>
      <w:r w:rsidRPr="00956AAF">
        <w:t>чертеж</w:t>
      </w:r>
      <w:r w:rsidRPr="00956AAF">
        <w:rPr>
          <w:spacing w:val="-1"/>
        </w:rPr>
        <w:t xml:space="preserve"> </w:t>
      </w:r>
      <w:r w:rsidRPr="00956AAF">
        <w:t>в</w:t>
      </w:r>
      <w:r w:rsidRPr="00956AAF">
        <w:rPr>
          <w:spacing w:val="-4"/>
        </w:rPr>
        <w:t xml:space="preserve"> </w:t>
      </w:r>
      <w:r w:rsidRPr="00956AAF">
        <w:t>соответствии с</w:t>
      </w:r>
      <w:r w:rsidRPr="00956AAF">
        <w:rPr>
          <w:spacing w:val="-6"/>
        </w:rPr>
        <w:t xml:space="preserve"> </w:t>
      </w:r>
      <w:r w:rsidRPr="00956AAF">
        <w:t>ГОСТ.</w:t>
      </w:r>
    </w:p>
    <w:p w:rsidR="006260CB" w:rsidRPr="00956AAF" w:rsidRDefault="006260CB" w:rsidP="009C36D6">
      <w:pPr>
        <w:pStyle w:val="a3"/>
        <w:ind w:left="142"/>
      </w:pPr>
    </w:p>
    <w:p w:rsidR="006260CB" w:rsidRPr="00956AAF" w:rsidRDefault="006260CB" w:rsidP="009C36D6">
      <w:pPr>
        <w:pStyle w:val="a3"/>
        <w:ind w:left="142"/>
      </w:pPr>
      <w:r w:rsidRPr="00956AAF">
        <w:t>Рекомендации:</w:t>
      </w:r>
    </w:p>
    <w:p w:rsidR="006260CB" w:rsidRPr="00956AAF" w:rsidRDefault="006260CB" w:rsidP="009C36D6">
      <w:pPr>
        <w:pStyle w:val="a3"/>
        <w:spacing w:before="47" w:line="276" w:lineRule="auto"/>
        <w:ind w:left="142" w:right="110"/>
        <w:jc w:val="both"/>
      </w:pPr>
      <w:r w:rsidRPr="00956AAF">
        <w:t>На</w:t>
      </w:r>
      <w:r w:rsidRPr="00956AAF">
        <w:rPr>
          <w:spacing w:val="1"/>
        </w:rPr>
        <w:t xml:space="preserve"> </w:t>
      </w:r>
      <w:r w:rsidRPr="00956AAF">
        <w:t>этапе</w:t>
      </w:r>
      <w:r w:rsidRPr="00956AAF">
        <w:rPr>
          <w:spacing w:val="1"/>
        </w:rPr>
        <w:t xml:space="preserve"> </w:t>
      </w:r>
      <w:r w:rsidRPr="00956AAF">
        <w:t>проектирования</w:t>
      </w:r>
      <w:r w:rsidRPr="00956AAF">
        <w:rPr>
          <w:spacing w:val="1"/>
        </w:rPr>
        <w:t xml:space="preserve"> </w:t>
      </w:r>
      <w:r w:rsidRPr="00956AAF">
        <w:t>предусмотреть</w:t>
      </w:r>
      <w:r w:rsidRPr="00956AAF">
        <w:rPr>
          <w:spacing w:val="1"/>
        </w:rPr>
        <w:t xml:space="preserve"> </w:t>
      </w:r>
      <w:r w:rsidRPr="00956AAF">
        <w:t>в</w:t>
      </w:r>
      <w:r w:rsidRPr="00956AAF">
        <w:rPr>
          <w:spacing w:val="1"/>
        </w:rPr>
        <w:t xml:space="preserve"> </w:t>
      </w:r>
      <w:r w:rsidRPr="00956AAF">
        <w:t>конструкции</w:t>
      </w:r>
      <w:r w:rsidRPr="00956AAF">
        <w:rPr>
          <w:spacing w:val="1"/>
        </w:rPr>
        <w:t xml:space="preserve"> </w:t>
      </w:r>
      <w:r w:rsidRPr="00956AAF">
        <w:t>декоративное</w:t>
      </w:r>
      <w:r w:rsidRPr="00956AAF">
        <w:rPr>
          <w:spacing w:val="1"/>
        </w:rPr>
        <w:t xml:space="preserve"> </w:t>
      </w:r>
      <w:r w:rsidRPr="00956AAF">
        <w:t>украшение в виде сквозной прорезки или/и наружной гравировки и способы</w:t>
      </w:r>
      <w:r w:rsidRPr="00956AAF">
        <w:rPr>
          <w:spacing w:val="1"/>
        </w:rPr>
        <w:t xml:space="preserve"> </w:t>
      </w:r>
      <w:r w:rsidRPr="00956AAF">
        <w:t>соединения деталей.</w:t>
      </w:r>
    </w:p>
    <w:p w:rsidR="006260CB" w:rsidRPr="00956AAF" w:rsidRDefault="006260CB" w:rsidP="009C36D6">
      <w:pPr>
        <w:pStyle w:val="a3"/>
        <w:spacing w:before="1" w:line="276" w:lineRule="auto"/>
        <w:ind w:left="142" w:right="102"/>
        <w:jc w:val="both"/>
      </w:pPr>
      <w:r w:rsidRPr="00956AAF">
        <w:t>Модель</w:t>
      </w:r>
      <w:r w:rsidRPr="00956AAF">
        <w:rPr>
          <w:spacing w:val="1"/>
        </w:rPr>
        <w:t xml:space="preserve"> </w:t>
      </w:r>
      <w:r w:rsidRPr="00956AAF">
        <w:t>разрабатывается</w:t>
      </w:r>
      <w:r w:rsidRPr="00956AAF">
        <w:rPr>
          <w:spacing w:val="1"/>
        </w:rPr>
        <w:t xml:space="preserve"> </w:t>
      </w:r>
      <w:r w:rsidRPr="00956AAF">
        <w:t>в</w:t>
      </w:r>
      <w:r w:rsidRPr="00956AAF">
        <w:rPr>
          <w:spacing w:val="1"/>
        </w:rPr>
        <w:t xml:space="preserve"> </w:t>
      </w:r>
      <w:r w:rsidRPr="00956AAF">
        <w:t>любом</w:t>
      </w:r>
      <w:r w:rsidRPr="00956AAF">
        <w:rPr>
          <w:spacing w:val="1"/>
        </w:rPr>
        <w:t xml:space="preserve"> </w:t>
      </w:r>
      <w:r w:rsidRPr="00956AAF">
        <w:t>графическом</w:t>
      </w:r>
      <w:r w:rsidRPr="00956AAF">
        <w:rPr>
          <w:spacing w:val="1"/>
        </w:rPr>
        <w:t xml:space="preserve"> </w:t>
      </w:r>
      <w:r w:rsidRPr="00956AAF">
        <w:t>векторном</w:t>
      </w:r>
      <w:r w:rsidRPr="00956AAF">
        <w:rPr>
          <w:spacing w:val="1"/>
        </w:rPr>
        <w:t xml:space="preserve"> </w:t>
      </w:r>
      <w:r w:rsidRPr="00956AAF">
        <w:t>редакторе</w:t>
      </w:r>
      <w:r w:rsidRPr="00956AAF">
        <w:rPr>
          <w:spacing w:val="1"/>
        </w:rPr>
        <w:t xml:space="preserve"> </w:t>
      </w:r>
      <w:r w:rsidRPr="00956AAF">
        <w:t>или</w:t>
      </w:r>
      <w:r w:rsidRPr="00956AAF">
        <w:rPr>
          <w:spacing w:val="1"/>
        </w:rPr>
        <w:t xml:space="preserve"> </w:t>
      </w:r>
      <w:r w:rsidRPr="00956AAF">
        <w:t>системе</w:t>
      </w:r>
      <w:r w:rsidRPr="00956AAF">
        <w:rPr>
          <w:spacing w:val="1"/>
        </w:rPr>
        <w:t xml:space="preserve"> </w:t>
      </w:r>
      <w:r w:rsidRPr="00956AAF">
        <w:t>CAD/CAM,</w:t>
      </w:r>
      <w:r w:rsidRPr="00956AAF">
        <w:rPr>
          <w:spacing w:val="1"/>
        </w:rPr>
        <w:t xml:space="preserve"> </w:t>
      </w:r>
      <w:r w:rsidRPr="00956AAF">
        <w:t>например:</w:t>
      </w:r>
      <w:r w:rsidRPr="00956AAF">
        <w:rPr>
          <w:spacing w:val="1"/>
        </w:rPr>
        <w:t xml:space="preserve"> </w:t>
      </w:r>
      <w:r w:rsidRPr="00956AAF">
        <w:t>CorelDraw,</w:t>
      </w:r>
      <w:r w:rsidRPr="00956AAF">
        <w:rPr>
          <w:spacing w:val="1"/>
        </w:rPr>
        <w:t xml:space="preserve"> </w:t>
      </w:r>
      <w:r w:rsidRPr="00956AAF">
        <w:t>Adobe</w:t>
      </w:r>
      <w:r w:rsidRPr="00956AAF">
        <w:rPr>
          <w:spacing w:val="1"/>
        </w:rPr>
        <w:t xml:space="preserve"> </w:t>
      </w:r>
      <w:r w:rsidRPr="00956AAF">
        <w:t>Illustrator,</w:t>
      </w:r>
      <w:r w:rsidRPr="00956AAF">
        <w:rPr>
          <w:spacing w:val="1"/>
        </w:rPr>
        <w:t xml:space="preserve"> </w:t>
      </w:r>
      <w:r w:rsidRPr="00956AAF">
        <w:t>AutoCad,</w:t>
      </w:r>
      <w:r w:rsidRPr="00956AAF">
        <w:rPr>
          <w:spacing w:val="1"/>
        </w:rPr>
        <w:t xml:space="preserve"> </w:t>
      </w:r>
      <w:r w:rsidRPr="00956AAF">
        <w:t>COMPAS,</w:t>
      </w:r>
      <w:r w:rsidRPr="00956AAF">
        <w:rPr>
          <w:spacing w:val="-2"/>
        </w:rPr>
        <w:t xml:space="preserve"> </w:t>
      </w:r>
      <w:r w:rsidRPr="00956AAF">
        <w:t>ArtCAM,</w:t>
      </w:r>
      <w:r w:rsidRPr="00956AAF">
        <w:rPr>
          <w:spacing w:val="-1"/>
        </w:rPr>
        <w:t xml:space="preserve"> </w:t>
      </w:r>
      <w:r w:rsidRPr="00956AAF">
        <w:t>SolidWorks</w:t>
      </w:r>
      <w:r w:rsidRPr="00956AAF">
        <w:rPr>
          <w:spacing w:val="1"/>
        </w:rPr>
        <w:t xml:space="preserve"> </w:t>
      </w:r>
      <w:r w:rsidRPr="00956AAF">
        <w:t>и т.п.</w:t>
      </w:r>
    </w:p>
    <w:p w:rsidR="006260CB" w:rsidRPr="00956AAF" w:rsidRDefault="006260CB" w:rsidP="009C36D6">
      <w:pPr>
        <w:pStyle w:val="a3"/>
        <w:spacing w:before="1"/>
        <w:ind w:left="142"/>
        <w:jc w:val="both"/>
      </w:pPr>
      <w:r w:rsidRPr="00956AAF">
        <w:t>При</w:t>
      </w:r>
      <w:r w:rsidRPr="00956AAF">
        <w:rPr>
          <w:spacing w:val="-3"/>
        </w:rPr>
        <w:t xml:space="preserve"> </w:t>
      </w:r>
      <w:r w:rsidRPr="00956AAF">
        <w:t>разработке</w:t>
      </w:r>
      <w:r w:rsidRPr="00956AAF">
        <w:rPr>
          <w:spacing w:val="-3"/>
        </w:rPr>
        <w:t xml:space="preserve"> </w:t>
      </w:r>
      <w:r w:rsidRPr="00956AAF">
        <w:t>модели,</w:t>
      </w:r>
      <w:r w:rsidRPr="00956AAF">
        <w:rPr>
          <w:spacing w:val="-4"/>
        </w:rPr>
        <w:t xml:space="preserve"> </w:t>
      </w:r>
      <w:r w:rsidRPr="00956AAF">
        <w:t>необходимо</w:t>
      </w:r>
      <w:r w:rsidRPr="00956AAF">
        <w:rPr>
          <w:spacing w:val="-2"/>
        </w:rPr>
        <w:t xml:space="preserve"> </w:t>
      </w:r>
      <w:r w:rsidRPr="00956AAF">
        <w:t>учитывать</w:t>
      </w:r>
      <w:r w:rsidRPr="00956AAF">
        <w:rPr>
          <w:spacing w:val="-7"/>
        </w:rPr>
        <w:t xml:space="preserve"> </w:t>
      </w:r>
      <w:r w:rsidRPr="00956AAF">
        <w:t>ряд</w:t>
      </w:r>
      <w:r w:rsidRPr="00956AAF">
        <w:rPr>
          <w:spacing w:val="-2"/>
        </w:rPr>
        <w:t xml:space="preserve"> </w:t>
      </w:r>
      <w:r w:rsidRPr="00956AAF">
        <w:t>требований</w:t>
      </w:r>
      <w:r w:rsidRPr="00956AAF">
        <w:rPr>
          <w:spacing w:val="-3"/>
        </w:rPr>
        <w:t xml:space="preserve"> </w:t>
      </w:r>
      <w:r w:rsidRPr="00956AAF">
        <w:t>к</w:t>
      </w:r>
      <w:r w:rsidRPr="00956AAF">
        <w:rPr>
          <w:spacing w:val="-4"/>
        </w:rPr>
        <w:t xml:space="preserve"> </w:t>
      </w:r>
      <w:r w:rsidRPr="00956AAF">
        <w:t>ней:</w:t>
      </w:r>
    </w:p>
    <w:p w:rsidR="006260CB" w:rsidRPr="00956AAF" w:rsidRDefault="006260CB" w:rsidP="009C36D6">
      <w:pPr>
        <w:pStyle w:val="a3"/>
        <w:spacing w:before="47" w:line="276" w:lineRule="auto"/>
        <w:ind w:left="142" w:right="104"/>
        <w:jc w:val="both"/>
      </w:pPr>
      <w:r w:rsidRPr="00956AAF">
        <w:t>А. При</w:t>
      </w:r>
      <w:r w:rsidRPr="00956AAF">
        <w:rPr>
          <w:spacing w:val="1"/>
        </w:rPr>
        <w:t xml:space="preserve"> </w:t>
      </w:r>
      <w:r w:rsidRPr="00956AAF">
        <w:t>разработке любой</w:t>
      </w:r>
      <w:r w:rsidRPr="00956AAF">
        <w:rPr>
          <w:spacing w:val="1"/>
        </w:rPr>
        <w:t xml:space="preserve"> </w:t>
      </w:r>
      <w:r w:rsidRPr="00956AAF">
        <w:t>модели</w:t>
      </w:r>
      <w:r w:rsidRPr="00956AAF">
        <w:rPr>
          <w:spacing w:val="1"/>
        </w:rPr>
        <w:t xml:space="preserve"> </w:t>
      </w:r>
      <w:r w:rsidRPr="00956AAF">
        <w:t>в программе следует</w:t>
      </w:r>
      <w:r w:rsidRPr="00956AAF">
        <w:rPr>
          <w:spacing w:val="1"/>
        </w:rPr>
        <w:t xml:space="preserve"> </w:t>
      </w:r>
      <w:r w:rsidRPr="00956AAF">
        <w:t>помнить, что при</w:t>
      </w:r>
      <w:r w:rsidRPr="00956AAF">
        <w:rPr>
          <w:spacing w:val="1"/>
        </w:rPr>
        <w:t xml:space="preserve"> </w:t>
      </w:r>
      <w:r w:rsidRPr="00956AAF">
        <w:t>любом расширении и тонкости пучка лазера, все равно не стоит делать очень</w:t>
      </w:r>
      <w:r w:rsidRPr="00956AAF">
        <w:rPr>
          <w:spacing w:val="1"/>
        </w:rPr>
        <w:t xml:space="preserve"> </w:t>
      </w:r>
      <w:r w:rsidRPr="00956AAF">
        <w:t>тонкие</w:t>
      </w:r>
      <w:r w:rsidRPr="00956AAF">
        <w:rPr>
          <w:spacing w:val="1"/>
        </w:rPr>
        <w:t xml:space="preserve"> </w:t>
      </w:r>
      <w:r w:rsidRPr="00956AAF">
        <w:t>фигуры</w:t>
      </w:r>
      <w:r w:rsidRPr="00956AAF">
        <w:rPr>
          <w:spacing w:val="1"/>
        </w:rPr>
        <w:t xml:space="preserve"> </w:t>
      </w:r>
      <w:r w:rsidRPr="00956AAF">
        <w:t>и</w:t>
      </w:r>
      <w:r w:rsidRPr="00956AAF">
        <w:rPr>
          <w:spacing w:val="1"/>
        </w:rPr>
        <w:t xml:space="preserve"> </w:t>
      </w:r>
      <w:r w:rsidRPr="00956AAF">
        <w:t>совмещать</w:t>
      </w:r>
      <w:r w:rsidRPr="00956AAF">
        <w:rPr>
          <w:spacing w:val="1"/>
        </w:rPr>
        <w:t xml:space="preserve"> </w:t>
      </w:r>
      <w:r w:rsidRPr="00956AAF">
        <w:t>их</w:t>
      </w:r>
      <w:r w:rsidRPr="00956AAF">
        <w:rPr>
          <w:spacing w:val="1"/>
        </w:rPr>
        <w:t xml:space="preserve"> </w:t>
      </w:r>
      <w:r w:rsidRPr="00956AAF">
        <w:t>очень</w:t>
      </w:r>
      <w:r w:rsidRPr="00956AAF">
        <w:rPr>
          <w:spacing w:val="1"/>
        </w:rPr>
        <w:t xml:space="preserve"> </w:t>
      </w:r>
      <w:r w:rsidRPr="00956AAF">
        <w:t>близко,</w:t>
      </w:r>
      <w:r w:rsidRPr="00956AAF">
        <w:rPr>
          <w:spacing w:val="1"/>
        </w:rPr>
        <w:t xml:space="preserve"> </w:t>
      </w:r>
      <w:r w:rsidRPr="00956AAF">
        <w:t>во</w:t>
      </w:r>
      <w:r w:rsidRPr="00956AAF">
        <w:rPr>
          <w:spacing w:val="1"/>
        </w:rPr>
        <w:t xml:space="preserve"> </w:t>
      </w:r>
      <w:r w:rsidRPr="00956AAF">
        <w:t>избежание</w:t>
      </w:r>
      <w:r w:rsidRPr="00956AAF">
        <w:rPr>
          <w:spacing w:val="1"/>
        </w:rPr>
        <w:t xml:space="preserve"> </w:t>
      </w:r>
      <w:r w:rsidRPr="00956AAF">
        <w:t>горения</w:t>
      </w:r>
      <w:r w:rsidRPr="00956AAF">
        <w:rPr>
          <w:spacing w:val="1"/>
        </w:rPr>
        <w:t xml:space="preserve"> </w:t>
      </w:r>
      <w:r w:rsidRPr="00956AAF">
        <w:t>материала</w:t>
      </w:r>
      <w:r w:rsidRPr="00956AAF">
        <w:rPr>
          <w:spacing w:val="-3"/>
        </w:rPr>
        <w:t xml:space="preserve"> </w:t>
      </w:r>
      <w:r w:rsidRPr="00956AAF">
        <w:t>при многократном</w:t>
      </w:r>
      <w:r w:rsidRPr="00956AAF">
        <w:rPr>
          <w:spacing w:val="-1"/>
        </w:rPr>
        <w:t xml:space="preserve"> </w:t>
      </w:r>
      <w:r w:rsidRPr="00956AAF">
        <w:t>прожиге.</w:t>
      </w:r>
    </w:p>
    <w:p w:rsidR="006260CB" w:rsidRPr="00956AAF" w:rsidRDefault="006260CB" w:rsidP="009C36D6">
      <w:pPr>
        <w:pStyle w:val="a3"/>
        <w:spacing w:line="278" w:lineRule="auto"/>
        <w:ind w:left="142" w:right="113"/>
        <w:jc w:val="both"/>
      </w:pPr>
      <w:r w:rsidRPr="00956AAF">
        <w:t>Б.</w:t>
      </w:r>
      <w:r w:rsidRPr="00956AAF">
        <w:rPr>
          <w:spacing w:val="1"/>
        </w:rPr>
        <w:t xml:space="preserve"> </w:t>
      </w:r>
      <w:r w:rsidRPr="00956AAF">
        <w:t>При</w:t>
      </w:r>
      <w:r w:rsidRPr="00956AAF">
        <w:rPr>
          <w:spacing w:val="1"/>
        </w:rPr>
        <w:t xml:space="preserve"> </w:t>
      </w:r>
      <w:r w:rsidRPr="00956AAF">
        <w:t>разработке</w:t>
      </w:r>
      <w:r w:rsidRPr="00956AAF">
        <w:rPr>
          <w:spacing w:val="1"/>
        </w:rPr>
        <w:t xml:space="preserve"> </w:t>
      </w:r>
      <w:r w:rsidRPr="00956AAF">
        <w:t>любой</w:t>
      </w:r>
      <w:r w:rsidRPr="00956AAF">
        <w:rPr>
          <w:spacing w:val="1"/>
        </w:rPr>
        <w:t xml:space="preserve"> </w:t>
      </w:r>
      <w:r w:rsidRPr="00956AAF">
        <w:t>модели</w:t>
      </w:r>
      <w:r w:rsidRPr="00956AAF">
        <w:rPr>
          <w:spacing w:val="1"/>
        </w:rPr>
        <w:t xml:space="preserve"> </w:t>
      </w:r>
      <w:r w:rsidRPr="00956AAF">
        <w:t>в</w:t>
      </w:r>
      <w:r w:rsidRPr="00956AAF">
        <w:rPr>
          <w:spacing w:val="1"/>
        </w:rPr>
        <w:t xml:space="preserve"> </w:t>
      </w:r>
      <w:r w:rsidRPr="00956AAF">
        <w:t>программе</w:t>
      </w:r>
      <w:r w:rsidRPr="00956AAF">
        <w:rPr>
          <w:spacing w:val="1"/>
        </w:rPr>
        <w:t xml:space="preserve"> </w:t>
      </w:r>
      <w:r w:rsidRPr="00956AAF">
        <w:t>следует</w:t>
      </w:r>
      <w:r w:rsidRPr="00956AAF">
        <w:rPr>
          <w:spacing w:val="1"/>
        </w:rPr>
        <w:t xml:space="preserve"> </w:t>
      </w:r>
      <w:r w:rsidRPr="00956AAF">
        <w:t>помнить,</w:t>
      </w:r>
      <w:r w:rsidRPr="00956AAF">
        <w:rPr>
          <w:spacing w:val="1"/>
        </w:rPr>
        <w:t xml:space="preserve"> </w:t>
      </w:r>
      <w:r w:rsidRPr="00956AAF">
        <w:t>что</w:t>
      </w:r>
      <w:r w:rsidRPr="00956AAF">
        <w:rPr>
          <w:spacing w:val="1"/>
        </w:rPr>
        <w:t xml:space="preserve"> </w:t>
      </w:r>
      <w:r w:rsidRPr="00956AAF">
        <w:t>пустотелые</w:t>
      </w:r>
      <w:r w:rsidRPr="00956AAF">
        <w:rPr>
          <w:spacing w:val="-1"/>
        </w:rPr>
        <w:t xml:space="preserve"> </w:t>
      </w:r>
      <w:r w:rsidRPr="00956AAF">
        <w:t>рисунки</w:t>
      </w:r>
      <w:r w:rsidRPr="00956AAF">
        <w:rPr>
          <w:spacing w:val="-1"/>
        </w:rPr>
        <w:t xml:space="preserve"> </w:t>
      </w:r>
      <w:r w:rsidRPr="00956AAF">
        <w:t>будут</w:t>
      </w:r>
      <w:r w:rsidRPr="00956AAF">
        <w:rPr>
          <w:spacing w:val="1"/>
        </w:rPr>
        <w:t xml:space="preserve"> </w:t>
      </w:r>
      <w:r w:rsidRPr="00956AAF">
        <w:t>удалены из</w:t>
      </w:r>
      <w:r w:rsidRPr="00956AAF">
        <w:rPr>
          <w:spacing w:val="-3"/>
        </w:rPr>
        <w:t xml:space="preserve"> </w:t>
      </w:r>
      <w:r w:rsidRPr="00956AAF">
        <w:t>изделия</w:t>
      </w:r>
      <w:r w:rsidRPr="00956AAF">
        <w:rPr>
          <w:spacing w:val="-4"/>
        </w:rPr>
        <w:t xml:space="preserve"> </w:t>
      </w:r>
      <w:r w:rsidRPr="00956AAF">
        <w:t>после</w:t>
      </w:r>
      <w:r w:rsidRPr="00956AAF">
        <w:rPr>
          <w:spacing w:val="-2"/>
        </w:rPr>
        <w:t xml:space="preserve"> </w:t>
      </w:r>
      <w:r w:rsidRPr="00956AAF">
        <w:t>гравировки.</w:t>
      </w:r>
    </w:p>
    <w:p w:rsidR="006260CB" w:rsidRPr="00956AAF" w:rsidRDefault="006260CB" w:rsidP="009C36D6">
      <w:pPr>
        <w:pStyle w:val="a3"/>
        <w:spacing w:line="276" w:lineRule="auto"/>
        <w:ind w:left="142" w:right="114"/>
        <w:jc w:val="both"/>
      </w:pPr>
      <w:r w:rsidRPr="00956AAF">
        <w:t>В. Помнить, что увеличение плоскости наружной гравировки значительно</w:t>
      </w:r>
      <w:r w:rsidRPr="00956AAF">
        <w:rPr>
          <w:spacing w:val="1"/>
        </w:rPr>
        <w:t xml:space="preserve"> </w:t>
      </w:r>
      <w:r w:rsidRPr="00956AAF">
        <w:t>увеличивает</w:t>
      </w:r>
      <w:r w:rsidRPr="00956AAF">
        <w:rPr>
          <w:spacing w:val="-2"/>
        </w:rPr>
        <w:t xml:space="preserve"> </w:t>
      </w:r>
      <w:r w:rsidRPr="00956AAF">
        <w:t>время</w:t>
      </w:r>
      <w:r w:rsidRPr="00956AAF">
        <w:rPr>
          <w:spacing w:val="-3"/>
        </w:rPr>
        <w:t xml:space="preserve"> </w:t>
      </w:r>
      <w:r w:rsidRPr="00956AAF">
        <w:t>изготовления</w:t>
      </w:r>
      <w:r w:rsidRPr="00956AAF">
        <w:rPr>
          <w:spacing w:val="-3"/>
        </w:rPr>
        <w:t xml:space="preserve"> </w:t>
      </w:r>
      <w:r w:rsidRPr="00956AAF">
        <w:t>изделия.</w:t>
      </w:r>
    </w:p>
    <w:p w:rsidR="006260CB" w:rsidRPr="00956AAF" w:rsidRDefault="006260CB" w:rsidP="00956AAF">
      <w:pPr>
        <w:pStyle w:val="a3"/>
        <w:spacing w:before="3"/>
        <w:ind w:left="0"/>
      </w:pPr>
    </w:p>
    <w:p w:rsidR="006260CB" w:rsidRPr="00956AAF" w:rsidRDefault="006260CB" w:rsidP="00956AAF">
      <w:pPr>
        <w:pStyle w:val="1"/>
      </w:pPr>
      <w:r w:rsidRPr="00956AAF">
        <w:t>3D</w:t>
      </w:r>
      <w:r w:rsidRPr="00956AAF">
        <w:rPr>
          <w:spacing w:val="-4"/>
        </w:rPr>
        <w:t xml:space="preserve"> </w:t>
      </w:r>
      <w:r w:rsidRPr="00956AAF">
        <w:t>моделирование</w:t>
      </w:r>
    </w:p>
    <w:p w:rsidR="006260CB" w:rsidRPr="00956AAF" w:rsidRDefault="006260CB" w:rsidP="00956AAF">
      <w:pPr>
        <w:pStyle w:val="a3"/>
        <w:spacing w:before="10"/>
        <w:ind w:left="0"/>
        <w:rPr>
          <w:b/>
        </w:rPr>
      </w:pPr>
    </w:p>
    <w:p w:rsidR="006260CB" w:rsidRPr="00956AAF" w:rsidRDefault="006260CB" w:rsidP="00956AAF">
      <w:pPr>
        <w:pStyle w:val="a3"/>
      </w:pPr>
      <w:r w:rsidRPr="00956AAF">
        <w:t>Необходимо:</w:t>
      </w:r>
    </w:p>
    <w:p w:rsidR="006260CB" w:rsidRPr="00956AAF" w:rsidRDefault="006260CB" w:rsidP="009C36D6">
      <w:pPr>
        <w:pStyle w:val="a5"/>
        <w:numPr>
          <w:ilvl w:val="0"/>
          <w:numId w:val="18"/>
        </w:numPr>
        <w:tabs>
          <w:tab w:val="left" w:pos="314"/>
        </w:tabs>
        <w:adjustRightInd/>
        <w:spacing w:before="50" w:line="276" w:lineRule="auto"/>
        <w:ind w:right="275"/>
        <w:jc w:val="left"/>
      </w:pPr>
      <w:r w:rsidRPr="00956AAF">
        <w:t>на бумажном носителе разработать эскиз прототипа с указанием основных</w:t>
      </w:r>
      <w:r w:rsidRPr="00956AAF">
        <w:rPr>
          <w:spacing w:val="-67"/>
        </w:rPr>
        <w:t xml:space="preserve"> </w:t>
      </w:r>
      <w:r w:rsidRPr="00956AAF">
        <w:t>размеров</w:t>
      </w:r>
      <w:r w:rsidRPr="00956AAF">
        <w:rPr>
          <w:spacing w:val="-5"/>
        </w:rPr>
        <w:t xml:space="preserve"> </w:t>
      </w:r>
      <w:r w:rsidRPr="00956AAF">
        <w:t>и параметров;</w:t>
      </w:r>
    </w:p>
    <w:p w:rsidR="009C36D6" w:rsidRDefault="006260CB" w:rsidP="009C36D6">
      <w:pPr>
        <w:pStyle w:val="a5"/>
        <w:numPr>
          <w:ilvl w:val="0"/>
          <w:numId w:val="18"/>
        </w:numPr>
        <w:adjustRightInd/>
        <w:spacing w:before="67" w:line="276" w:lineRule="auto"/>
        <w:ind w:right="102"/>
        <w:jc w:val="left"/>
      </w:pPr>
      <w:r w:rsidRPr="00956AAF">
        <w:t>наличие 3D принтера например: Picaso3D Disigner PRO 250, ALFA 2.1,</w:t>
      </w:r>
      <w:r w:rsidRPr="009C36D6">
        <w:rPr>
          <w:spacing w:val="1"/>
        </w:rPr>
        <w:t xml:space="preserve"> </w:t>
      </w:r>
      <w:r w:rsidRPr="00956AAF">
        <w:t>подключенного</w:t>
      </w:r>
      <w:r w:rsidRPr="009C36D6">
        <w:rPr>
          <w:spacing w:val="1"/>
        </w:rPr>
        <w:t xml:space="preserve"> </w:t>
      </w:r>
      <w:r w:rsidRPr="00956AAF">
        <w:t>к</w:t>
      </w:r>
      <w:r w:rsidRPr="009C36D6">
        <w:rPr>
          <w:spacing w:val="1"/>
        </w:rPr>
        <w:t xml:space="preserve"> </w:t>
      </w:r>
      <w:r w:rsidRPr="00956AAF">
        <w:t>ПК</w:t>
      </w:r>
      <w:r w:rsidRPr="009C36D6">
        <w:rPr>
          <w:spacing w:val="1"/>
        </w:rPr>
        <w:t xml:space="preserve"> </w:t>
      </w:r>
      <w:r w:rsidRPr="00956AAF">
        <w:t>с</w:t>
      </w:r>
      <w:r w:rsidRPr="009C36D6">
        <w:rPr>
          <w:spacing w:val="1"/>
        </w:rPr>
        <w:t xml:space="preserve"> </w:t>
      </w:r>
      <w:r w:rsidRPr="00956AAF">
        <w:t>любым</w:t>
      </w:r>
      <w:r w:rsidRPr="009C36D6">
        <w:rPr>
          <w:spacing w:val="1"/>
        </w:rPr>
        <w:t xml:space="preserve"> </w:t>
      </w:r>
      <w:r w:rsidRPr="00956AAF">
        <w:t>3D</w:t>
      </w:r>
      <w:r w:rsidRPr="009C36D6">
        <w:rPr>
          <w:spacing w:val="1"/>
        </w:rPr>
        <w:t xml:space="preserve"> </w:t>
      </w:r>
      <w:r w:rsidRPr="00956AAF">
        <w:t>редактором:</w:t>
      </w:r>
      <w:r w:rsidRPr="009C36D6">
        <w:rPr>
          <w:spacing w:val="1"/>
        </w:rPr>
        <w:t xml:space="preserve"> </w:t>
      </w:r>
      <w:r w:rsidRPr="00956AAF">
        <w:t>Blender;</w:t>
      </w:r>
      <w:r w:rsidRPr="009C36D6">
        <w:rPr>
          <w:spacing w:val="1"/>
        </w:rPr>
        <w:t xml:space="preserve"> </w:t>
      </w:r>
      <w:r w:rsidRPr="00956AAF">
        <w:t>GoogleSketchUp;</w:t>
      </w:r>
      <w:r w:rsidRPr="009C36D6">
        <w:rPr>
          <w:spacing w:val="1"/>
        </w:rPr>
        <w:t xml:space="preserve"> </w:t>
      </w:r>
      <w:r w:rsidRPr="00956AAF">
        <w:t>Maya; SolidWorks; 3DS Max</w:t>
      </w:r>
      <w:r w:rsidRPr="009C36D6">
        <w:rPr>
          <w:spacing w:val="1"/>
        </w:rPr>
        <w:t xml:space="preserve"> </w:t>
      </w:r>
      <w:r w:rsidRPr="00956AAF">
        <w:t>или Компас 3DLT, ArtCAM, AutoCAD т.д.</w:t>
      </w:r>
      <w:r w:rsidRPr="009C36D6">
        <w:rPr>
          <w:spacing w:val="1"/>
        </w:rPr>
        <w:t xml:space="preserve"> </w:t>
      </w:r>
      <w:r w:rsidRPr="00956AAF">
        <w:t>с</w:t>
      </w:r>
      <w:r w:rsidRPr="009C36D6">
        <w:rPr>
          <w:spacing w:val="1"/>
        </w:rPr>
        <w:t xml:space="preserve"> </w:t>
      </w:r>
      <w:r w:rsidRPr="00956AAF">
        <w:t>учетом</w:t>
      </w:r>
      <w:r w:rsidRPr="009C36D6">
        <w:rPr>
          <w:spacing w:val="-1"/>
        </w:rPr>
        <w:t xml:space="preserve"> </w:t>
      </w:r>
      <w:r w:rsidRPr="00956AAF">
        <w:t>всех необходимых</w:t>
      </w:r>
      <w:r w:rsidRPr="009C36D6">
        <w:rPr>
          <w:spacing w:val="1"/>
        </w:rPr>
        <w:t xml:space="preserve"> </w:t>
      </w:r>
      <w:r w:rsidRPr="00956AAF">
        <w:t>параметров</w:t>
      </w:r>
      <w:r w:rsidRPr="009C36D6">
        <w:rPr>
          <w:spacing w:val="-3"/>
        </w:rPr>
        <w:t xml:space="preserve"> </w:t>
      </w:r>
      <w:r w:rsidRPr="00956AAF">
        <w:t>для создания</w:t>
      </w:r>
      <w:r w:rsidRPr="009C36D6">
        <w:rPr>
          <w:spacing w:val="-4"/>
        </w:rPr>
        <w:t xml:space="preserve"> </w:t>
      </w:r>
      <w:r w:rsidRPr="00956AAF">
        <w:t>3D</w:t>
      </w:r>
      <w:r w:rsidRPr="009C36D6">
        <w:rPr>
          <w:spacing w:val="-1"/>
        </w:rPr>
        <w:t xml:space="preserve"> </w:t>
      </w:r>
      <w:r w:rsidRPr="00956AAF">
        <w:t>модели;</w:t>
      </w:r>
    </w:p>
    <w:p w:rsidR="009C36D6" w:rsidRDefault="006260CB" w:rsidP="009C36D6">
      <w:pPr>
        <w:pStyle w:val="a5"/>
        <w:numPr>
          <w:ilvl w:val="0"/>
          <w:numId w:val="18"/>
        </w:numPr>
        <w:adjustRightInd/>
        <w:spacing w:before="67" w:line="276" w:lineRule="auto"/>
        <w:ind w:right="102"/>
        <w:jc w:val="left"/>
      </w:pPr>
      <w:r w:rsidRPr="00956AAF">
        <w:t>перевести</w:t>
      </w:r>
      <w:r w:rsidRPr="009C36D6">
        <w:rPr>
          <w:spacing w:val="-2"/>
        </w:rPr>
        <w:t xml:space="preserve"> </w:t>
      </w:r>
      <w:r w:rsidRPr="00956AAF">
        <w:t>технический</w:t>
      </w:r>
      <w:r w:rsidRPr="009C36D6">
        <w:rPr>
          <w:spacing w:val="-1"/>
        </w:rPr>
        <w:t xml:space="preserve"> </w:t>
      </w:r>
      <w:r w:rsidRPr="00956AAF">
        <w:t>рисунок</w:t>
      </w:r>
      <w:r w:rsidRPr="009C36D6">
        <w:rPr>
          <w:spacing w:val="-2"/>
        </w:rPr>
        <w:t xml:space="preserve"> </w:t>
      </w:r>
      <w:r w:rsidRPr="00956AAF">
        <w:t>в</w:t>
      </w:r>
      <w:r w:rsidRPr="009C36D6">
        <w:rPr>
          <w:spacing w:val="-3"/>
        </w:rPr>
        <w:t xml:space="preserve"> </w:t>
      </w:r>
      <w:r w:rsidRPr="00956AAF">
        <w:t>формат</w:t>
      </w:r>
      <w:r w:rsidRPr="009C36D6">
        <w:rPr>
          <w:spacing w:val="-3"/>
        </w:rPr>
        <w:t xml:space="preserve"> </w:t>
      </w:r>
      <w:r w:rsidRPr="00956AAF">
        <w:t>.stl</w:t>
      </w:r>
      <w:r w:rsidRPr="009C36D6">
        <w:rPr>
          <w:spacing w:val="-1"/>
        </w:rPr>
        <w:t xml:space="preserve"> </w:t>
      </w:r>
      <w:r w:rsidRPr="00956AAF">
        <w:t>;</w:t>
      </w:r>
    </w:p>
    <w:p w:rsidR="006260CB" w:rsidRPr="00956AAF" w:rsidRDefault="006260CB" w:rsidP="009C36D6">
      <w:pPr>
        <w:pStyle w:val="a5"/>
        <w:numPr>
          <w:ilvl w:val="0"/>
          <w:numId w:val="18"/>
        </w:numPr>
        <w:adjustRightInd/>
        <w:spacing w:before="67" w:line="276" w:lineRule="auto"/>
        <w:ind w:right="102"/>
        <w:jc w:val="left"/>
      </w:pPr>
      <w:r w:rsidRPr="00956AAF">
        <w:t>выбрать</w:t>
      </w:r>
      <w:r w:rsidRPr="00956AAF">
        <w:rPr>
          <w:spacing w:val="28"/>
        </w:rPr>
        <w:t xml:space="preserve"> </w:t>
      </w:r>
      <w:r w:rsidRPr="00956AAF">
        <w:t>настройки</w:t>
      </w:r>
      <w:r w:rsidRPr="00956AAF">
        <w:rPr>
          <w:spacing w:val="33"/>
        </w:rPr>
        <w:t xml:space="preserve"> </w:t>
      </w:r>
      <w:r w:rsidRPr="00956AAF">
        <w:t>печати</w:t>
      </w:r>
      <w:r w:rsidRPr="00956AAF">
        <w:rPr>
          <w:spacing w:val="32"/>
        </w:rPr>
        <w:t xml:space="preserve"> </w:t>
      </w:r>
      <w:r w:rsidRPr="00956AAF">
        <w:t>c</w:t>
      </w:r>
      <w:r w:rsidRPr="00956AAF">
        <w:rPr>
          <w:spacing w:val="33"/>
        </w:rPr>
        <w:t xml:space="preserve"> </w:t>
      </w:r>
      <w:r w:rsidRPr="00956AAF">
        <w:t>заполнением</w:t>
      </w:r>
      <w:r w:rsidRPr="00956AAF">
        <w:rPr>
          <w:spacing w:val="32"/>
        </w:rPr>
        <w:t xml:space="preserve"> </w:t>
      </w:r>
      <w:r w:rsidRPr="00956AAF">
        <w:t>50%</w:t>
      </w:r>
      <w:r w:rsidRPr="00956AAF">
        <w:rPr>
          <w:spacing w:val="29"/>
        </w:rPr>
        <w:t xml:space="preserve"> </w:t>
      </w:r>
      <w:r w:rsidRPr="00956AAF">
        <w:t>и</w:t>
      </w:r>
      <w:r w:rsidRPr="00956AAF">
        <w:rPr>
          <w:spacing w:val="31"/>
        </w:rPr>
        <w:t xml:space="preserve"> </w:t>
      </w:r>
      <w:r w:rsidRPr="00956AAF">
        <w:t>распечатать</w:t>
      </w:r>
      <w:r w:rsidRPr="00956AAF">
        <w:rPr>
          <w:spacing w:val="31"/>
        </w:rPr>
        <w:t xml:space="preserve"> </w:t>
      </w:r>
      <w:r w:rsidRPr="00956AAF">
        <w:t>прототип</w:t>
      </w:r>
      <w:r w:rsidRPr="00956AAF">
        <w:rPr>
          <w:spacing w:val="31"/>
        </w:rPr>
        <w:t xml:space="preserve"> </w:t>
      </w:r>
      <w:r w:rsidRPr="00956AAF">
        <w:t>на</w:t>
      </w:r>
      <w:r w:rsidRPr="00956AAF">
        <w:rPr>
          <w:spacing w:val="-67"/>
        </w:rPr>
        <w:t xml:space="preserve"> </w:t>
      </w:r>
      <w:r w:rsidRPr="00956AAF">
        <w:t>3D</w:t>
      </w:r>
      <w:r w:rsidRPr="00956AAF">
        <w:rPr>
          <w:spacing w:val="-2"/>
        </w:rPr>
        <w:t xml:space="preserve"> </w:t>
      </w:r>
      <w:r w:rsidRPr="00956AAF">
        <w:t>принтере;</w:t>
      </w:r>
    </w:p>
    <w:p w:rsidR="009C36D6" w:rsidRDefault="006260CB" w:rsidP="009C36D6">
      <w:pPr>
        <w:pStyle w:val="a5"/>
        <w:numPr>
          <w:ilvl w:val="0"/>
          <w:numId w:val="18"/>
        </w:numPr>
        <w:tabs>
          <w:tab w:val="left" w:pos="314"/>
        </w:tabs>
        <w:adjustRightInd/>
        <w:spacing w:line="278" w:lineRule="auto"/>
        <w:ind w:right="111"/>
        <w:jc w:val="left"/>
      </w:pPr>
      <w:r w:rsidRPr="00956AAF">
        <w:t>выполнить</w:t>
      </w:r>
      <w:r w:rsidRPr="00956AAF">
        <w:rPr>
          <w:spacing w:val="9"/>
        </w:rPr>
        <w:t xml:space="preserve"> </w:t>
      </w:r>
      <w:r w:rsidRPr="00956AAF">
        <w:t>чертеж</w:t>
      </w:r>
      <w:r w:rsidRPr="00956AAF">
        <w:rPr>
          <w:spacing w:val="8"/>
        </w:rPr>
        <w:t xml:space="preserve"> </w:t>
      </w:r>
      <w:r w:rsidRPr="00956AAF">
        <w:t>в</w:t>
      </w:r>
      <w:r w:rsidRPr="00956AAF">
        <w:rPr>
          <w:spacing w:val="9"/>
        </w:rPr>
        <w:t xml:space="preserve"> </w:t>
      </w:r>
      <w:r w:rsidRPr="00956AAF">
        <w:t>1</w:t>
      </w:r>
      <w:r w:rsidRPr="00956AAF">
        <w:rPr>
          <w:spacing w:val="11"/>
        </w:rPr>
        <w:t xml:space="preserve"> </w:t>
      </w:r>
      <w:r w:rsidRPr="00956AAF">
        <w:t>главный</w:t>
      </w:r>
      <w:r w:rsidRPr="00956AAF">
        <w:rPr>
          <w:spacing w:val="11"/>
        </w:rPr>
        <w:t xml:space="preserve"> </w:t>
      </w:r>
      <w:r w:rsidRPr="00956AAF">
        <w:t>вид,</w:t>
      </w:r>
      <w:r w:rsidRPr="00956AAF">
        <w:rPr>
          <w:spacing w:val="7"/>
        </w:rPr>
        <w:t xml:space="preserve"> </w:t>
      </w:r>
      <w:r w:rsidRPr="00956AAF">
        <w:t>1</w:t>
      </w:r>
      <w:r w:rsidRPr="00956AAF">
        <w:rPr>
          <w:spacing w:val="8"/>
        </w:rPr>
        <w:t xml:space="preserve"> </w:t>
      </w:r>
      <w:r w:rsidRPr="00956AAF">
        <w:t>местное</w:t>
      </w:r>
      <w:r w:rsidRPr="00956AAF">
        <w:rPr>
          <w:spacing w:val="10"/>
        </w:rPr>
        <w:t xml:space="preserve"> </w:t>
      </w:r>
      <w:r w:rsidRPr="00956AAF">
        <w:t>сечение</w:t>
      </w:r>
      <w:r w:rsidRPr="00956AAF">
        <w:rPr>
          <w:spacing w:val="8"/>
        </w:rPr>
        <w:t xml:space="preserve"> </w:t>
      </w:r>
      <w:r w:rsidRPr="00956AAF">
        <w:t>и</w:t>
      </w:r>
      <w:r w:rsidRPr="00956AAF">
        <w:rPr>
          <w:spacing w:val="9"/>
        </w:rPr>
        <w:t xml:space="preserve"> </w:t>
      </w:r>
      <w:r w:rsidRPr="00956AAF">
        <w:t>1</w:t>
      </w:r>
      <w:r w:rsidRPr="00956AAF">
        <w:rPr>
          <w:spacing w:val="9"/>
        </w:rPr>
        <w:t xml:space="preserve"> </w:t>
      </w:r>
      <w:r w:rsidRPr="00956AAF">
        <w:t>разрез</w:t>
      </w:r>
      <w:r w:rsidRPr="00956AAF">
        <w:rPr>
          <w:spacing w:val="9"/>
        </w:rPr>
        <w:t xml:space="preserve"> </w:t>
      </w:r>
      <w:r w:rsidRPr="00956AAF">
        <w:t>основных</w:t>
      </w:r>
      <w:r w:rsidRPr="00956AAF">
        <w:rPr>
          <w:spacing w:val="-67"/>
        </w:rPr>
        <w:t xml:space="preserve"> </w:t>
      </w:r>
      <w:r w:rsidRPr="00956AAF">
        <w:t>узлов,</w:t>
      </w:r>
      <w:r w:rsidRPr="00956AAF">
        <w:rPr>
          <w:spacing w:val="-3"/>
        </w:rPr>
        <w:t xml:space="preserve"> </w:t>
      </w:r>
      <w:r w:rsidRPr="00956AAF">
        <w:t>спецификацию;</w:t>
      </w:r>
    </w:p>
    <w:p w:rsidR="006260CB" w:rsidRPr="00956AAF" w:rsidRDefault="006260CB" w:rsidP="009C36D6">
      <w:pPr>
        <w:pStyle w:val="a5"/>
        <w:numPr>
          <w:ilvl w:val="0"/>
          <w:numId w:val="18"/>
        </w:numPr>
        <w:tabs>
          <w:tab w:val="left" w:pos="314"/>
        </w:tabs>
        <w:adjustRightInd/>
        <w:spacing w:line="278" w:lineRule="auto"/>
        <w:ind w:right="111"/>
        <w:jc w:val="left"/>
      </w:pPr>
      <w:r w:rsidRPr="00956AAF">
        <w:t>Оформить</w:t>
      </w:r>
      <w:r w:rsidRPr="00956AAF">
        <w:rPr>
          <w:spacing w:val="-2"/>
        </w:rPr>
        <w:t xml:space="preserve"> </w:t>
      </w:r>
      <w:r w:rsidRPr="00956AAF">
        <w:t>чертеж</w:t>
      </w:r>
      <w:r w:rsidRPr="00956AAF">
        <w:rPr>
          <w:spacing w:val="-4"/>
        </w:rPr>
        <w:t xml:space="preserve"> </w:t>
      </w:r>
      <w:r w:rsidRPr="00956AAF">
        <w:t>в</w:t>
      </w:r>
      <w:r w:rsidRPr="00956AAF">
        <w:rPr>
          <w:spacing w:val="-3"/>
        </w:rPr>
        <w:t xml:space="preserve"> </w:t>
      </w:r>
      <w:r w:rsidRPr="00956AAF">
        <w:t>соответствии</w:t>
      </w:r>
      <w:r w:rsidRPr="00956AAF">
        <w:rPr>
          <w:spacing w:val="-1"/>
        </w:rPr>
        <w:t xml:space="preserve"> </w:t>
      </w:r>
      <w:r w:rsidRPr="00956AAF">
        <w:t>с</w:t>
      </w:r>
      <w:r w:rsidRPr="00956AAF">
        <w:rPr>
          <w:spacing w:val="-2"/>
        </w:rPr>
        <w:t xml:space="preserve"> </w:t>
      </w:r>
      <w:r w:rsidRPr="00956AAF">
        <w:t>ГОСТ;</w:t>
      </w:r>
    </w:p>
    <w:p w:rsidR="006260CB" w:rsidRPr="00956AAF" w:rsidRDefault="006260CB" w:rsidP="00956AAF">
      <w:pPr>
        <w:pStyle w:val="a3"/>
        <w:spacing w:before="1"/>
        <w:ind w:left="0"/>
      </w:pPr>
    </w:p>
    <w:p w:rsidR="006260CB" w:rsidRPr="00956AAF" w:rsidRDefault="006260CB" w:rsidP="00956AAF">
      <w:pPr>
        <w:pStyle w:val="a3"/>
        <w:ind w:left="0" w:firstLine="567"/>
      </w:pPr>
      <w:r w:rsidRPr="00956AAF">
        <w:t>Рекомендации:</w:t>
      </w:r>
    </w:p>
    <w:p w:rsidR="006260CB" w:rsidRPr="00956AAF" w:rsidRDefault="006260CB" w:rsidP="00956AAF">
      <w:pPr>
        <w:pStyle w:val="a3"/>
        <w:spacing w:before="50"/>
        <w:ind w:left="0" w:firstLine="567"/>
      </w:pPr>
      <w:r w:rsidRPr="00956AAF">
        <w:t>При</w:t>
      </w:r>
      <w:r w:rsidRPr="00956AAF">
        <w:rPr>
          <w:spacing w:val="-2"/>
        </w:rPr>
        <w:t xml:space="preserve"> </w:t>
      </w:r>
      <w:r w:rsidRPr="00956AAF">
        <w:t>разработке</w:t>
      </w:r>
      <w:r w:rsidRPr="00956AAF">
        <w:rPr>
          <w:spacing w:val="-5"/>
        </w:rPr>
        <w:t xml:space="preserve"> </w:t>
      </w:r>
      <w:r w:rsidRPr="00956AAF">
        <w:t>3D</w:t>
      </w:r>
      <w:r w:rsidRPr="00956AAF">
        <w:rPr>
          <w:spacing w:val="-3"/>
        </w:rPr>
        <w:t xml:space="preserve"> </w:t>
      </w:r>
      <w:r w:rsidRPr="00956AAF">
        <w:t>модели,</w:t>
      </w:r>
      <w:r w:rsidRPr="00956AAF">
        <w:rPr>
          <w:spacing w:val="-3"/>
        </w:rPr>
        <w:t xml:space="preserve"> </w:t>
      </w:r>
      <w:r w:rsidRPr="00956AAF">
        <w:t>необходимо учитывать</w:t>
      </w:r>
      <w:r w:rsidRPr="00956AAF">
        <w:rPr>
          <w:spacing w:val="-3"/>
        </w:rPr>
        <w:t xml:space="preserve"> </w:t>
      </w:r>
      <w:r w:rsidRPr="00956AAF">
        <w:t>ряд</w:t>
      </w:r>
      <w:r w:rsidRPr="00956AAF">
        <w:rPr>
          <w:spacing w:val="-1"/>
        </w:rPr>
        <w:t xml:space="preserve"> </w:t>
      </w:r>
      <w:r w:rsidRPr="00956AAF">
        <w:t>требований</w:t>
      </w:r>
      <w:r w:rsidRPr="00956AAF">
        <w:rPr>
          <w:spacing w:val="-2"/>
        </w:rPr>
        <w:t xml:space="preserve"> </w:t>
      </w:r>
      <w:r w:rsidRPr="00956AAF">
        <w:t>к</w:t>
      </w:r>
      <w:r w:rsidRPr="00956AAF">
        <w:rPr>
          <w:spacing w:val="-6"/>
        </w:rPr>
        <w:t xml:space="preserve"> </w:t>
      </w:r>
      <w:r w:rsidRPr="00956AAF">
        <w:t>ней:</w:t>
      </w:r>
    </w:p>
    <w:p w:rsidR="006260CB" w:rsidRPr="00956AAF" w:rsidRDefault="006260CB" w:rsidP="00956AAF">
      <w:pPr>
        <w:pStyle w:val="a3"/>
        <w:spacing w:before="48" w:line="276" w:lineRule="auto"/>
        <w:ind w:left="0" w:right="105" w:firstLine="567"/>
        <w:jc w:val="both"/>
      </w:pPr>
      <w:r w:rsidRPr="00956AAF">
        <w:t>А. При разработке любой 3D модели в программе следует размещать деталь</w:t>
      </w:r>
      <w:r w:rsidRPr="00956AAF">
        <w:rPr>
          <w:spacing w:val="1"/>
        </w:rPr>
        <w:t xml:space="preserve"> </w:t>
      </w:r>
      <w:r w:rsidRPr="00956AAF">
        <w:t>на</w:t>
      </w:r>
      <w:r w:rsidRPr="00956AAF">
        <w:rPr>
          <w:spacing w:val="1"/>
        </w:rPr>
        <w:t xml:space="preserve"> </w:t>
      </w:r>
      <w:r w:rsidRPr="00956AAF">
        <w:t>ее</w:t>
      </w:r>
      <w:r w:rsidRPr="00956AAF">
        <w:rPr>
          <w:spacing w:val="1"/>
        </w:rPr>
        <w:t xml:space="preserve"> </w:t>
      </w:r>
      <w:r w:rsidRPr="00956AAF">
        <w:t>наибольшем</w:t>
      </w:r>
      <w:r w:rsidRPr="00956AAF">
        <w:rPr>
          <w:spacing w:val="1"/>
        </w:rPr>
        <w:t xml:space="preserve"> </w:t>
      </w:r>
      <w:r w:rsidRPr="00956AAF">
        <w:t>из</w:t>
      </w:r>
      <w:r w:rsidRPr="00956AAF">
        <w:rPr>
          <w:spacing w:val="1"/>
        </w:rPr>
        <w:t xml:space="preserve"> </w:t>
      </w:r>
      <w:r w:rsidRPr="00956AAF">
        <w:t>плоских</w:t>
      </w:r>
      <w:r w:rsidRPr="00956AAF">
        <w:rPr>
          <w:spacing w:val="1"/>
        </w:rPr>
        <w:t xml:space="preserve"> </w:t>
      </w:r>
      <w:r w:rsidRPr="00956AAF">
        <w:t>оснований,</w:t>
      </w:r>
      <w:r w:rsidRPr="00956AAF">
        <w:rPr>
          <w:spacing w:val="1"/>
        </w:rPr>
        <w:t xml:space="preserve"> </w:t>
      </w:r>
      <w:r w:rsidRPr="00956AAF">
        <w:t>поскольку</w:t>
      </w:r>
      <w:r w:rsidRPr="00956AAF">
        <w:rPr>
          <w:spacing w:val="1"/>
        </w:rPr>
        <w:t xml:space="preserve"> </w:t>
      </w:r>
      <w:r w:rsidRPr="00956AAF">
        <w:t>принтер</w:t>
      </w:r>
      <w:r w:rsidRPr="00956AAF">
        <w:rPr>
          <w:spacing w:val="1"/>
        </w:rPr>
        <w:t xml:space="preserve"> </w:t>
      </w:r>
      <w:r w:rsidRPr="00956AAF">
        <w:t>наращивает</w:t>
      </w:r>
      <w:r w:rsidRPr="00956AAF">
        <w:rPr>
          <w:spacing w:val="-67"/>
        </w:rPr>
        <w:t xml:space="preserve"> </w:t>
      </w:r>
      <w:r w:rsidRPr="00956AAF">
        <w:t>модель</w:t>
      </w:r>
      <w:r w:rsidRPr="00956AAF">
        <w:rPr>
          <w:spacing w:val="-2"/>
        </w:rPr>
        <w:t xml:space="preserve"> </w:t>
      </w:r>
      <w:r w:rsidRPr="00956AAF">
        <w:t>снизу</w:t>
      </w:r>
      <w:r w:rsidRPr="00956AAF">
        <w:rPr>
          <w:spacing w:val="-5"/>
        </w:rPr>
        <w:t xml:space="preserve"> </w:t>
      </w:r>
      <w:r w:rsidRPr="00956AAF">
        <w:t>вверх.</w:t>
      </w:r>
    </w:p>
    <w:p w:rsidR="006260CB" w:rsidRPr="00956AAF" w:rsidRDefault="006260CB" w:rsidP="00956AAF">
      <w:pPr>
        <w:pStyle w:val="a3"/>
        <w:spacing w:before="1" w:line="276" w:lineRule="auto"/>
        <w:ind w:left="0" w:right="110" w:firstLine="567"/>
        <w:jc w:val="both"/>
      </w:pPr>
      <w:r w:rsidRPr="00956AAF">
        <w:lastRenderedPageBreak/>
        <w:t>Б. Не допускается отсутствие целостности сетки модели, рваная топология.</w:t>
      </w:r>
      <w:r w:rsidRPr="00956AAF">
        <w:rPr>
          <w:spacing w:val="1"/>
        </w:rPr>
        <w:t xml:space="preserve"> </w:t>
      </w:r>
      <w:r w:rsidRPr="00956AAF">
        <w:t>Модель, состоящая из нескольких объектов должна быть соединена в общую</w:t>
      </w:r>
      <w:r w:rsidRPr="00956AAF">
        <w:rPr>
          <w:spacing w:val="1"/>
        </w:rPr>
        <w:t xml:space="preserve"> </w:t>
      </w:r>
      <w:r w:rsidRPr="00956AAF">
        <w:t>топологическую</w:t>
      </w:r>
      <w:r w:rsidRPr="00956AAF">
        <w:rPr>
          <w:spacing w:val="1"/>
        </w:rPr>
        <w:t xml:space="preserve"> </w:t>
      </w:r>
      <w:r w:rsidRPr="00956AAF">
        <w:t>сетку,</w:t>
      </w:r>
      <w:r w:rsidRPr="00956AAF">
        <w:rPr>
          <w:spacing w:val="1"/>
        </w:rPr>
        <w:t xml:space="preserve"> </w:t>
      </w:r>
      <w:r w:rsidRPr="00956AAF">
        <w:t>путем</w:t>
      </w:r>
      <w:r w:rsidRPr="00956AAF">
        <w:rPr>
          <w:spacing w:val="1"/>
        </w:rPr>
        <w:t xml:space="preserve"> </w:t>
      </w:r>
      <w:r w:rsidRPr="00956AAF">
        <w:t>применение</w:t>
      </w:r>
      <w:r w:rsidRPr="00956AAF">
        <w:rPr>
          <w:spacing w:val="1"/>
        </w:rPr>
        <w:t xml:space="preserve"> </w:t>
      </w:r>
      <w:r w:rsidRPr="00956AAF">
        <w:t>булеиновых</w:t>
      </w:r>
      <w:r w:rsidRPr="00956AAF">
        <w:rPr>
          <w:spacing w:val="1"/>
        </w:rPr>
        <w:t xml:space="preserve"> </w:t>
      </w:r>
      <w:r w:rsidRPr="00956AAF">
        <w:t>операций</w:t>
      </w:r>
      <w:r w:rsidRPr="00956AAF">
        <w:rPr>
          <w:spacing w:val="1"/>
        </w:rPr>
        <w:t xml:space="preserve"> </w:t>
      </w:r>
      <w:r w:rsidRPr="00956AAF">
        <w:t>или</w:t>
      </w:r>
      <w:r w:rsidRPr="00956AAF">
        <w:rPr>
          <w:spacing w:val="1"/>
        </w:rPr>
        <w:t xml:space="preserve"> </w:t>
      </w:r>
      <w:r w:rsidRPr="00956AAF">
        <w:t>инструментов</w:t>
      </w:r>
      <w:r w:rsidRPr="00956AAF">
        <w:rPr>
          <w:spacing w:val="-6"/>
        </w:rPr>
        <w:t xml:space="preserve"> </w:t>
      </w:r>
      <w:r w:rsidRPr="00956AAF">
        <w:t>ретопологии,</w:t>
      </w:r>
      <w:r w:rsidRPr="00956AAF">
        <w:rPr>
          <w:spacing w:val="1"/>
        </w:rPr>
        <w:t xml:space="preserve"> </w:t>
      </w:r>
      <w:r w:rsidRPr="00956AAF">
        <w:t>встроенных</w:t>
      </w:r>
      <w:r w:rsidRPr="00956AAF">
        <w:rPr>
          <w:spacing w:val="-5"/>
        </w:rPr>
        <w:t xml:space="preserve"> </w:t>
      </w:r>
      <w:r w:rsidRPr="00956AAF">
        <w:t>в</w:t>
      </w:r>
      <w:r w:rsidRPr="00956AAF">
        <w:rPr>
          <w:spacing w:val="-4"/>
        </w:rPr>
        <w:t xml:space="preserve"> </w:t>
      </w:r>
      <w:r w:rsidRPr="00956AAF">
        <w:t>программы</w:t>
      </w:r>
      <w:r w:rsidRPr="00956AAF">
        <w:rPr>
          <w:spacing w:val="-2"/>
        </w:rPr>
        <w:t xml:space="preserve"> </w:t>
      </w:r>
      <w:r w:rsidRPr="00956AAF">
        <w:t>3D-моделирования.</w:t>
      </w:r>
    </w:p>
    <w:p w:rsidR="006260CB" w:rsidRPr="00956AAF" w:rsidRDefault="006260CB" w:rsidP="00956AAF">
      <w:pPr>
        <w:pStyle w:val="a3"/>
        <w:spacing w:line="276" w:lineRule="auto"/>
        <w:ind w:left="0" w:right="104" w:firstLine="567"/>
        <w:jc w:val="both"/>
      </w:pPr>
      <w:r w:rsidRPr="00956AAF">
        <w:t>В. Расположение частей модели не должно противоречить законам физики.</w:t>
      </w:r>
      <w:r w:rsidRPr="00956AAF">
        <w:rPr>
          <w:spacing w:val="1"/>
        </w:rPr>
        <w:t xml:space="preserve"> </w:t>
      </w:r>
      <w:r w:rsidRPr="00956AAF">
        <w:t>3D принтер не способен корректно распечатать абсолютно любую модель, и</w:t>
      </w:r>
      <w:r w:rsidRPr="00956AAF">
        <w:rPr>
          <w:spacing w:val="1"/>
        </w:rPr>
        <w:t xml:space="preserve"> </w:t>
      </w:r>
      <w:r w:rsidRPr="00956AAF">
        <w:t>чем</w:t>
      </w:r>
      <w:r w:rsidRPr="00956AAF">
        <w:rPr>
          <w:spacing w:val="-1"/>
        </w:rPr>
        <w:t xml:space="preserve"> </w:t>
      </w:r>
      <w:r w:rsidRPr="00956AAF">
        <w:t>понятнее</w:t>
      </w:r>
      <w:r w:rsidRPr="00956AAF">
        <w:rPr>
          <w:spacing w:val="-1"/>
        </w:rPr>
        <w:t xml:space="preserve"> </w:t>
      </w:r>
      <w:r w:rsidRPr="00956AAF">
        <w:t>форма,</w:t>
      </w:r>
      <w:r w:rsidRPr="00956AAF">
        <w:rPr>
          <w:spacing w:val="-1"/>
        </w:rPr>
        <w:t xml:space="preserve"> </w:t>
      </w:r>
      <w:r w:rsidRPr="00956AAF">
        <w:t>тем ближе</w:t>
      </w:r>
      <w:r w:rsidRPr="00956AAF">
        <w:rPr>
          <w:spacing w:val="-3"/>
        </w:rPr>
        <w:t xml:space="preserve"> </w:t>
      </w:r>
      <w:r w:rsidRPr="00956AAF">
        <w:t>к задуманному</w:t>
      </w:r>
      <w:r w:rsidRPr="00956AAF">
        <w:rPr>
          <w:spacing w:val="-5"/>
        </w:rPr>
        <w:t xml:space="preserve"> </w:t>
      </w:r>
      <w:r w:rsidRPr="00956AAF">
        <w:t>будет результат</w:t>
      </w:r>
      <w:r w:rsidRPr="00956AAF">
        <w:rPr>
          <w:spacing w:val="-2"/>
        </w:rPr>
        <w:t xml:space="preserve"> </w:t>
      </w:r>
      <w:r w:rsidRPr="00956AAF">
        <w:t>печати.</w:t>
      </w:r>
    </w:p>
    <w:p w:rsidR="006260CB" w:rsidRPr="00956AAF" w:rsidRDefault="006260CB" w:rsidP="00956AAF">
      <w:pPr>
        <w:pStyle w:val="a3"/>
        <w:spacing w:line="276" w:lineRule="auto"/>
        <w:ind w:left="0" w:right="109" w:firstLine="567"/>
        <w:jc w:val="both"/>
      </w:pPr>
      <w:r w:rsidRPr="00956AAF">
        <w:t>Г.</w:t>
      </w:r>
      <w:r w:rsidRPr="00956AAF">
        <w:rPr>
          <w:spacing w:val="1"/>
        </w:rPr>
        <w:t xml:space="preserve"> </w:t>
      </w:r>
      <w:r w:rsidRPr="00956AAF">
        <w:t>Не</w:t>
      </w:r>
      <w:r w:rsidRPr="00956AAF">
        <w:rPr>
          <w:spacing w:val="1"/>
        </w:rPr>
        <w:t xml:space="preserve"> </w:t>
      </w:r>
      <w:r w:rsidRPr="00956AAF">
        <w:t>допускается</w:t>
      </w:r>
      <w:r w:rsidRPr="00956AAF">
        <w:rPr>
          <w:spacing w:val="1"/>
        </w:rPr>
        <w:t xml:space="preserve"> </w:t>
      </w:r>
      <w:r w:rsidRPr="00956AAF">
        <w:t>чрезмерная</w:t>
      </w:r>
      <w:r w:rsidRPr="00956AAF">
        <w:rPr>
          <w:spacing w:val="1"/>
        </w:rPr>
        <w:t xml:space="preserve"> </w:t>
      </w:r>
      <w:r w:rsidRPr="00956AAF">
        <w:t>или</w:t>
      </w:r>
      <w:r w:rsidRPr="00956AAF">
        <w:rPr>
          <w:spacing w:val="1"/>
        </w:rPr>
        <w:t xml:space="preserve"> </w:t>
      </w:r>
      <w:r w:rsidRPr="00956AAF">
        <w:t>недостаточная</w:t>
      </w:r>
      <w:r w:rsidRPr="00956AAF">
        <w:rPr>
          <w:spacing w:val="1"/>
        </w:rPr>
        <w:t xml:space="preserve"> </w:t>
      </w:r>
      <w:r w:rsidRPr="00956AAF">
        <w:t>детализация</w:t>
      </w:r>
      <w:r w:rsidRPr="00956AAF">
        <w:rPr>
          <w:spacing w:val="1"/>
        </w:rPr>
        <w:t xml:space="preserve"> </w:t>
      </w:r>
      <w:r w:rsidRPr="00956AAF">
        <w:t>модели.</w:t>
      </w:r>
      <w:r w:rsidRPr="00956AAF">
        <w:rPr>
          <w:spacing w:val="1"/>
        </w:rPr>
        <w:t xml:space="preserve"> </w:t>
      </w:r>
      <w:r w:rsidRPr="00956AAF">
        <w:t>Следует учитывать, что при масштабировании модели часть деталей может</w:t>
      </w:r>
      <w:r w:rsidRPr="00956AAF">
        <w:rPr>
          <w:spacing w:val="1"/>
        </w:rPr>
        <w:t xml:space="preserve"> </w:t>
      </w:r>
      <w:r w:rsidRPr="00956AAF">
        <w:t>быть</w:t>
      </w:r>
      <w:r w:rsidRPr="00956AAF">
        <w:rPr>
          <w:spacing w:val="-2"/>
        </w:rPr>
        <w:t xml:space="preserve"> </w:t>
      </w:r>
      <w:r w:rsidRPr="00956AAF">
        <w:t>утрачена ввиду</w:t>
      </w:r>
      <w:r w:rsidRPr="00956AAF">
        <w:rPr>
          <w:spacing w:val="-1"/>
        </w:rPr>
        <w:t xml:space="preserve"> </w:t>
      </w:r>
      <w:r w:rsidRPr="00956AAF">
        <w:t>технических</w:t>
      </w:r>
      <w:r w:rsidRPr="00956AAF">
        <w:rPr>
          <w:spacing w:val="1"/>
        </w:rPr>
        <w:t xml:space="preserve"> </w:t>
      </w:r>
      <w:r w:rsidRPr="00956AAF">
        <w:t>возможностей</w:t>
      </w:r>
      <w:r w:rsidRPr="00956AAF">
        <w:rPr>
          <w:spacing w:val="-4"/>
        </w:rPr>
        <w:t xml:space="preserve"> </w:t>
      </w:r>
      <w:r w:rsidRPr="00956AAF">
        <w:t>принтера.</w:t>
      </w:r>
    </w:p>
    <w:p w:rsidR="006260CB" w:rsidRPr="00956AAF" w:rsidRDefault="006260CB" w:rsidP="00956AAF">
      <w:pPr>
        <w:pStyle w:val="a3"/>
        <w:spacing w:before="1" w:line="276" w:lineRule="auto"/>
        <w:ind w:left="0" w:right="111" w:firstLine="567"/>
        <w:jc w:val="both"/>
      </w:pPr>
      <w:r w:rsidRPr="00956AAF">
        <w:t>Д. Не допускаются пустотелые модели. У всех элементов модели должна</w:t>
      </w:r>
      <w:r w:rsidRPr="00956AAF">
        <w:rPr>
          <w:spacing w:val="1"/>
        </w:rPr>
        <w:t xml:space="preserve"> </w:t>
      </w:r>
      <w:r w:rsidRPr="00956AAF">
        <w:t>быть</w:t>
      </w:r>
      <w:r w:rsidRPr="00956AAF">
        <w:rPr>
          <w:spacing w:val="1"/>
        </w:rPr>
        <w:t xml:space="preserve"> </w:t>
      </w:r>
      <w:r w:rsidRPr="00956AAF">
        <w:t>толщина,</w:t>
      </w:r>
      <w:r w:rsidRPr="00956AAF">
        <w:rPr>
          <w:spacing w:val="1"/>
        </w:rPr>
        <w:t xml:space="preserve"> </w:t>
      </w:r>
      <w:r w:rsidRPr="00956AAF">
        <w:t>либо</w:t>
      </w:r>
      <w:r w:rsidRPr="00956AAF">
        <w:rPr>
          <w:spacing w:val="1"/>
        </w:rPr>
        <w:t xml:space="preserve"> </w:t>
      </w:r>
      <w:r w:rsidRPr="00956AAF">
        <w:t>оно</w:t>
      </w:r>
      <w:r w:rsidRPr="00956AAF">
        <w:rPr>
          <w:spacing w:val="1"/>
        </w:rPr>
        <w:t xml:space="preserve"> </w:t>
      </w:r>
      <w:r w:rsidRPr="00956AAF">
        <w:t>должны</w:t>
      </w:r>
      <w:r w:rsidRPr="00956AAF">
        <w:rPr>
          <w:spacing w:val="1"/>
        </w:rPr>
        <w:t xml:space="preserve"> </w:t>
      </w:r>
      <w:r w:rsidRPr="00956AAF">
        <w:t>быть</w:t>
      </w:r>
      <w:r w:rsidRPr="00956AAF">
        <w:rPr>
          <w:spacing w:val="1"/>
        </w:rPr>
        <w:t xml:space="preserve"> </w:t>
      </w:r>
      <w:r w:rsidRPr="00956AAF">
        <w:t>замкнуты.</w:t>
      </w:r>
      <w:r w:rsidRPr="00956AAF">
        <w:rPr>
          <w:spacing w:val="1"/>
        </w:rPr>
        <w:t xml:space="preserve"> </w:t>
      </w:r>
      <w:r w:rsidRPr="00956AAF">
        <w:t>Модели</w:t>
      </w:r>
      <w:r w:rsidRPr="00956AAF">
        <w:rPr>
          <w:spacing w:val="1"/>
        </w:rPr>
        <w:t xml:space="preserve"> </w:t>
      </w:r>
      <w:r w:rsidRPr="00956AAF">
        <w:t>должны</w:t>
      </w:r>
      <w:r w:rsidRPr="00956AAF">
        <w:rPr>
          <w:spacing w:val="1"/>
        </w:rPr>
        <w:t xml:space="preserve"> </w:t>
      </w:r>
      <w:r w:rsidRPr="00956AAF">
        <w:t>быть</w:t>
      </w:r>
      <w:r w:rsidRPr="00956AAF">
        <w:rPr>
          <w:spacing w:val="1"/>
        </w:rPr>
        <w:t xml:space="preserve"> </w:t>
      </w:r>
      <w:r w:rsidRPr="00956AAF">
        <w:t>твердотелыми.</w:t>
      </w:r>
    </w:p>
    <w:p w:rsidR="006260CB" w:rsidRPr="00956AAF" w:rsidRDefault="006260CB" w:rsidP="00956AAF">
      <w:pPr>
        <w:pStyle w:val="a3"/>
        <w:spacing w:line="276" w:lineRule="auto"/>
        <w:ind w:left="0" w:right="106" w:firstLine="567"/>
        <w:jc w:val="both"/>
      </w:pPr>
      <w:r w:rsidRPr="00956AAF">
        <w:t>Е.</w:t>
      </w:r>
      <w:r w:rsidRPr="00956AAF">
        <w:rPr>
          <w:spacing w:val="1"/>
        </w:rPr>
        <w:t xml:space="preserve"> </w:t>
      </w:r>
      <w:r w:rsidRPr="00956AAF">
        <w:t>Не</w:t>
      </w:r>
      <w:r w:rsidRPr="00956AAF">
        <w:rPr>
          <w:spacing w:val="1"/>
        </w:rPr>
        <w:t xml:space="preserve"> </w:t>
      </w:r>
      <w:r w:rsidRPr="00956AAF">
        <w:t>допускается</w:t>
      </w:r>
      <w:r w:rsidRPr="00956AAF">
        <w:rPr>
          <w:spacing w:val="1"/>
        </w:rPr>
        <w:t xml:space="preserve"> </w:t>
      </w:r>
      <w:r w:rsidRPr="00956AAF">
        <w:t>наложение</w:t>
      </w:r>
      <w:r w:rsidRPr="00956AAF">
        <w:rPr>
          <w:spacing w:val="1"/>
        </w:rPr>
        <w:t xml:space="preserve"> </w:t>
      </w:r>
      <w:r w:rsidRPr="00956AAF">
        <w:t>и</w:t>
      </w:r>
      <w:r w:rsidRPr="00956AAF">
        <w:rPr>
          <w:spacing w:val="1"/>
        </w:rPr>
        <w:t xml:space="preserve"> </w:t>
      </w:r>
      <w:r w:rsidRPr="00956AAF">
        <w:t>взаимопроникновение</w:t>
      </w:r>
      <w:r w:rsidRPr="00956AAF">
        <w:rPr>
          <w:spacing w:val="1"/>
        </w:rPr>
        <w:t xml:space="preserve"> </w:t>
      </w:r>
      <w:r w:rsidRPr="00956AAF">
        <w:t>полигонов</w:t>
      </w:r>
      <w:r w:rsidRPr="00956AAF">
        <w:rPr>
          <w:spacing w:val="1"/>
        </w:rPr>
        <w:t xml:space="preserve"> </w:t>
      </w:r>
      <w:r w:rsidRPr="00956AAF">
        <w:t>друг</w:t>
      </w:r>
      <w:r w:rsidRPr="00956AAF">
        <w:rPr>
          <w:spacing w:val="70"/>
        </w:rPr>
        <w:t xml:space="preserve"> </w:t>
      </w:r>
      <w:r w:rsidRPr="00956AAF">
        <w:t>в</w:t>
      </w:r>
      <w:r w:rsidRPr="00956AAF">
        <w:rPr>
          <w:spacing w:val="1"/>
        </w:rPr>
        <w:t xml:space="preserve"> </w:t>
      </w:r>
      <w:r w:rsidRPr="00956AAF">
        <w:t>друга.</w:t>
      </w:r>
      <w:r w:rsidRPr="00956AAF">
        <w:rPr>
          <w:spacing w:val="1"/>
        </w:rPr>
        <w:t xml:space="preserve"> </w:t>
      </w:r>
      <w:r w:rsidRPr="00956AAF">
        <w:t>В</w:t>
      </w:r>
      <w:r w:rsidRPr="00956AAF">
        <w:rPr>
          <w:spacing w:val="1"/>
        </w:rPr>
        <w:t xml:space="preserve"> </w:t>
      </w:r>
      <w:r w:rsidRPr="00956AAF">
        <w:t>случае</w:t>
      </w:r>
      <w:r w:rsidRPr="00956AAF">
        <w:rPr>
          <w:spacing w:val="1"/>
        </w:rPr>
        <w:t xml:space="preserve"> </w:t>
      </w:r>
      <w:r w:rsidRPr="00956AAF">
        <w:t>необходимости</w:t>
      </w:r>
      <w:r w:rsidRPr="00956AAF">
        <w:rPr>
          <w:spacing w:val="1"/>
        </w:rPr>
        <w:t xml:space="preserve"> </w:t>
      </w:r>
      <w:r w:rsidRPr="00956AAF">
        <w:t>подобных</w:t>
      </w:r>
      <w:r w:rsidRPr="00956AAF">
        <w:rPr>
          <w:spacing w:val="1"/>
        </w:rPr>
        <w:t xml:space="preserve"> </w:t>
      </w:r>
      <w:r w:rsidRPr="00956AAF">
        <w:t>решений</w:t>
      </w:r>
      <w:r w:rsidRPr="00956AAF">
        <w:rPr>
          <w:spacing w:val="1"/>
        </w:rPr>
        <w:t xml:space="preserve"> </w:t>
      </w:r>
      <w:r w:rsidRPr="00956AAF">
        <w:t>следует</w:t>
      </w:r>
      <w:r w:rsidRPr="00956AAF">
        <w:rPr>
          <w:spacing w:val="1"/>
        </w:rPr>
        <w:t xml:space="preserve"> </w:t>
      </w:r>
      <w:r w:rsidRPr="00956AAF">
        <w:t>использовать</w:t>
      </w:r>
      <w:r w:rsidRPr="00956AAF">
        <w:rPr>
          <w:spacing w:val="1"/>
        </w:rPr>
        <w:t xml:space="preserve"> </w:t>
      </w:r>
      <w:r w:rsidRPr="00956AAF">
        <w:t>изменение</w:t>
      </w:r>
      <w:r w:rsidRPr="00956AAF">
        <w:rPr>
          <w:spacing w:val="-1"/>
        </w:rPr>
        <w:t xml:space="preserve"> </w:t>
      </w:r>
      <w:r w:rsidRPr="00956AAF">
        <w:t>структурной</w:t>
      </w:r>
      <w:r w:rsidRPr="00956AAF">
        <w:rPr>
          <w:spacing w:val="3"/>
        </w:rPr>
        <w:t xml:space="preserve"> </w:t>
      </w:r>
      <w:r w:rsidRPr="00956AAF">
        <w:t>сетки.</w:t>
      </w:r>
    </w:p>
    <w:p w:rsidR="006260CB" w:rsidRPr="00956AAF" w:rsidRDefault="006260CB" w:rsidP="00956AAF">
      <w:pPr>
        <w:pStyle w:val="a3"/>
        <w:spacing w:line="276" w:lineRule="auto"/>
        <w:ind w:left="0" w:right="106" w:firstLine="567"/>
        <w:jc w:val="both"/>
      </w:pPr>
      <w:r w:rsidRPr="00956AAF">
        <w:t>Ж.</w:t>
      </w:r>
      <w:r w:rsidRPr="00956AAF">
        <w:rPr>
          <w:spacing w:val="1"/>
        </w:rPr>
        <w:t xml:space="preserve"> </w:t>
      </w:r>
      <w:r w:rsidRPr="00956AAF">
        <w:t>Не</w:t>
      </w:r>
      <w:r w:rsidRPr="00956AAF">
        <w:rPr>
          <w:spacing w:val="1"/>
        </w:rPr>
        <w:t xml:space="preserve"> </w:t>
      </w:r>
      <w:r w:rsidRPr="00956AAF">
        <w:t>допускается</w:t>
      </w:r>
      <w:r w:rsidRPr="00956AAF">
        <w:rPr>
          <w:spacing w:val="1"/>
        </w:rPr>
        <w:t xml:space="preserve"> </w:t>
      </w:r>
      <w:r w:rsidRPr="00956AAF">
        <w:t>отсутствие</w:t>
      </w:r>
      <w:r w:rsidRPr="00956AAF">
        <w:rPr>
          <w:spacing w:val="1"/>
        </w:rPr>
        <w:t xml:space="preserve"> </w:t>
      </w:r>
      <w:r w:rsidRPr="00956AAF">
        <w:t>касательных</w:t>
      </w:r>
      <w:r w:rsidRPr="00956AAF">
        <w:rPr>
          <w:spacing w:val="1"/>
        </w:rPr>
        <w:t xml:space="preserve"> </w:t>
      </w:r>
      <w:r w:rsidRPr="00956AAF">
        <w:t>граней</w:t>
      </w:r>
      <w:r w:rsidRPr="00956AAF">
        <w:rPr>
          <w:spacing w:val="1"/>
        </w:rPr>
        <w:t xml:space="preserve"> </w:t>
      </w:r>
      <w:r w:rsidRPr="00956AAF">
        <w:t>и</w:t>
      </w:r>
      <w:r w:rsidRPr="00956AAF">
        <w:rPr>
          <w:spacing w:val="1"/>
        </w:rPr>
        <w:t xml:space="preserve"> </w:t>
      </w:r>
      <w:r w:rsidRPr="00956AAF">
        <w:t>поверхностей</w:t>
      </w:r>
      <w:r w:rsidRPr="00956AAF">
        <w:rPr>
          <w:spacing w:val="1"/>
        </w:rPr>
        <w:t xml:space="preserve"> </w:t>
      </w:r>
      <w:r w:rsidRPr="00956AAF">
        <w:t>–</w:t>
      </w:r>
      <w:r w:rsidRPr="00956AAF">
        <w:rPr>
          <w:spacing w:val="-67"/>
        </w:rPr>
        <w:t xml:space="preserve"> </w:t>
      </w:r>
      <w:r w:rsidRPr="00956AAF">
        <w:t>расположенные слишком близко границы слипнутся ввиду технологических</w:t>
      </w:r>
      <w:r w:rsidRPr="00956AAF">
        <w:rPr>
          <w:spacing w:val="1"/>
        </w:rPr>
        <w:t xml:space="preserve"> </w:t>
      </w:r>
      <w:r w:rsidRPr="00956AAF">
        <w:t>особенностей</w:t>
      </w:r>
      <w:r w:rsidRPr="00956AAF">
        <w:rPr>
          <w:spacing w:val="-3"/>
        </w:rPr>
        <w:t xml:space="preserve"> </w:t>
      </w:r>
      <w:r w:rsidRPr="00956AAF">
        <w:t>печати.</w:t>
      </w:r>
    </w:p>
    <w:p w:rsidR="006260CB" w:rsidRPr="00956AAF" w:rsidRDefault="006260CB" w:rsidP="00956AAF">
      <w:pPr>
        <w:pStyle w:val="a3"/>
        <w:spacing w:line="276" w:lineRule="auto"/>
        <w:ind w:left="0" w:right="108" w:firstLine="567"/>
        <w:jc w:val="both"/>
      </w:pPr>
      <w:r w:rsidRPr="00956AAF">
        <w:t>Следует соблюдать дистанцию минимум 100 микрон ( 1 мкм = 0,001 мм =</w:t>
      </w:r>
      <w:r w:rsidRPr="00956AAF">
        <w:rPr>
          <w:spacing w:val="1"/>
        </w:rPr>
        <w:t xml:space="preserve"> </w:t>
      </w:r>
      <w:r w:rsidRPr="00956AAF">
        <w:t>0,0001</w:t>
      </w:r>
      <w:r w:rsidRPr="00956AAF">
        <w:rPr>
          <w:spacing w:val="1"/>
        </w:rPr>
        <w:t xml:space="preserve"> </w:t>
      </w:r>
      <w:r w:rsidRPr="00956AAF">
        <w:t>см)</w:t>
      </w:r>
    </w:p>
    <w:p w:rsidR="006260CB" w:rsidRPr="00956AAF" w:rsidRDefault="006260CB" w:rsidP="00956AAF">
      <w:pPr>
        <w:pStyle w:val="a3"/>
        <w:spacing w:before="7"/>
        <w:ind w:left="0" w:firstLine="567"/>
      </w:pPr>
    </w:p>
    <w:p w:rsidR="006260CB" w:rsidRPr="00956AAF" w:rsidRDefault="006260CB" w:rsidP="00956AAF">
      <w:pPr>
        <w:pStyle w:val="1"/>
        <w:ind w:left="0" w:firstLine="567"/>
      </w:pPr>
      <w:r w:rsidRPr="00956AAF">
        <w:t>Робототехника</w:t>
      </w:r>
    </w:p>
    <w:p w:rsidR="006260CB" w:rsidRPr="00956AAF" w:rsidRDefault="006260CB" w:rsidP="00956AAF">
      <w:pPr>
        <w:pStyle w:val="a3"/>
        <w:spacing w:before="1"/>
        <w:ind w:left="0" w:firstLine="567"/>
        <w:rPr>
          <w:b/>
        </w:rPr>
      </w:pPr>
    </w:p>
    <w:p w:rsidR="006260CB" w:rsidRPr="00956AAF" w:rsidRDefault="006260CB" w:rsidP="00956AAF">
      <w:pPr>
        <w:pStyle w:val="a3"/>
        <w:ind w:left="0" w:firstLine="567"/>
      </w:pPr>
      <w:r w:rsidRPr="00956AAF">
        <w:t>Материалы</w:t>
      </w:r>
      <w:r w:rsidRPr="00956AAF">
        <w:rPr>
          <w:spacing w:val="-3"/>
        </w:rPr>
        <w:t xml:space="preserve"> </w:t>
      </w:r>
      <w:r w:rsidRPr="00956AAF">
        <w:t>и</w:t>
      </w:r>
      <w:r w:rsidRPr="00956AAF">
        <w:rPr>
          <w:spacing w:val="-4"/>
        </w:rPr>
        <w:t xml:space="preserve"> </w:t>
      </w:r>
      <w:r w:rsidRPr="00956AAF">
        <w:t>инструменты:</w:t>
      </w:r>
    </w:p>
    <w:p w:rsidR="006260CB" w:rsidRPr="00956AAF" w:rsidRDefault="006260CB" w:rsidP="00956AAF">
      <w:pPr>
        <w:pStyle w:val="a3"/>
        <w:spacing w:before="47" w:line="276" w:lineRule="auto"/>
        <w:ind w:left="0" w:right="110" w:firstLine="567"/>
        <w:jc w:val="both"/>
      </w:pPr>
      <w:r w:rsidRPr="00956AAF">
        <w:t>Образовательный</w:t>
      </w:r>
      <w:r w:rsidRPr="00956AAF">
        <w:rPr>
          <w:spacing w:val="1"/>
        </w:rPr>
        <w:t xml:space="preserve"> </w:t>
      </w:r>
      <w:r w:rsidRPr="00956AAF">
        <w:t>робототехнический</w:t>
      </w:r>
      <w:r w:rsidRPr="00956AAF">
        <w:rPr>
          <w:spacing w:val="1"/>
        </w:rPr>
        <w:t xml:space="preserve"> </w:t>
      </w:r>
      <w:r w:rsidRPr="00956AAF">
        <w:t>набор,</w:t>
      </w:r>
      <w:r w:rsidRPr="00956AAF">
        <w:rPr>
          <w:spacing w:val="1"/>
        </w:rPr>
        <w:t xml:space="preserve"> </w:t>
      </w:r>
      <w:r w:rsidRPr="00956AAF">
        <w:t>по</w:t>
      </w:r>
      <w:r w:rsidRPr="00956AAF">
        <w:rPr>
          <w:spacing w:val="1"/>
        </w:rPr>
        <w:t xml:space="preserve"> </w:t>
      </w:r>
      <w:r w:rsidRPr="00956AAF">
        <w:t>техническим</w:t>
      </w:r>
      <w:r w:rsidRPr="00956AAF">
        <w:rPr>
          <w:spacing w:val="-67"/>
        </w:rPr>
        <w:t xml:space="preserve"> </w:t>
      </w:r>
      <w:r w:rsidRPr="00956AAF">
        <w:t>характеристикам схожий с конструктором Lego Mindstorms EV3.</w:t>
      </w:r>
      <w:r w:rsidRPr="00956AAF">
        <w:rPr>
          <w:spacing w:val="48"/>
        </w:rPr>
        <w:t xml:space="preserve"> </w:t>
      </w:r>
      <w:r w:rsidRPr="00956AAF">
        <w:t>позволяющий</w:t>
      </w:r>
      <w:r w:rsidRPr="00956AAF">
        <w:rPr>
          <w:spacing w:val="48"/>
        </w:rPr>
        <w:t xml:space="preserve"> </w:t>
      </w:r>
      <w:r w:rsidRPr="00956AAF">
        <w:t>выполнить</w:t>
      </w:r>
      <w:r w:rsidRPr="00956AAF">
        <w:rPr>
          <w:spacing w:val="46"/>
        </w:rPr>
        <w:t xml:space="preserve"> </w:t>
      </w:r>
      <w:r w:rsidRPr="00956AAF">
        <w:t>задание</w:t>
      </w:r>
      <w:r w:rsidRPr="00956AAF">
        <w:rPr>
          <w:spacing w:val="47"/>
        </w:rPr>
        <w:t xml:space="preserve"> </w:t>
      </w:r>
      <w:r w:rsidRPr="00956AAF">
        <w:t>(например:</w:t>
      </w:r>
      <w:r w:rsidRPr="00956AAF">
        <w:rPr>
          <w:spacing w:val="48"/>
        </w:rPr>
        <w:t xml:space="preserve"> </w:t>
      </w:r>
      <w:r w:rsidRPr="00956AAF">
        <w:t>Амперко,Piontr,</w:t>
      </w:r>
      <w:r w:rsidRPr="00956AAF">
        <w:rPr>
          <w:spacing w:val="1"/>
        </w:rPr>
        <w:t xml:space="preserve"> </w:t>
      </w:r>
      <w:r w:rsidRPr="00956AAF">
        <w:t>или</w:t>
      </w:r>
      <w:r w:rsidRPr="00956AAF">
        <w:rPr>
          <w:spacing w:val="1"/>
        </w:rPr>
        <w:t xml:space="preserve"> </w:t>
      </w:r>
      <w:r w:rsidRPr="00956AAF">
        <w:t>другие), робототехнический набор, совместимые с платформой Arduino (</w:t>
      </w:r>
      <w:r w:rsidRPr="00956AAF">
        <w:rPr>
          <w:lang w:val="en-US"/>
        </w:rPr>
        <w:t>Robot</w:t>
      </w:r>
      <w:r w:rsidRPr="00956AAF">
        <w:t xml:space="preserve"> </w:t>
      </w:r>
      <w:r w:rsidRPr="00956AAF">
        <w:rPr>
          <w:lang w:val="en-US"/>
        </w:rPr>
        <w:t>Car</w:t>
      </w:r>
      <w:r w:rsidRPr="00956AAF">
        <w:t>, Эвольвектор, Смарт РОБО и т.д.),</w:t>
      </w:r>
      <w:r w:rsidRPr="00956AAF">
        <w:rPr>
          <w:spacing w:val="1"/>
        </w:rPr>
        <w:t xml:space="preserve"> </w:t>
      </w:r>
      <w:r w:rsidRPr="00956AAF">
        <w:t>ноутбук</w:t>
      </w:r>
      <w:r w:rsidRPr="00956AAF">
        <w:rPr>
          <w:spacing w:val="1"/>
        </w:rPr>
        <w:t xml:space="preserve"> </w:t>
      </w:r>
      <w:r w:rsidRPr="00956AAF">
        <w:t>с</w:t>
      </w:r>
      <w:r w:rsidRPr="00956AAF">
        <w:rPr>
          <w:spacing w:val="1"/>
        </w:rPr>
        <w:t xml:space="preserve"> </w:t>
      </w:r>
      <w:r w:rsidRPr="00956AAF">
        <w:t>программным</w:t>
      </w:r>
      <w:r w:rsidRPr="00956AAF">
        <w:rPr>
          <w:spacing w:val="1"/>
        </w:rPr>
        <w:t xml:space="preserve"> </w:t>
      </w:r>
      <w:r w:rsidRPr="00956AAF">
        <w:t>обеспечением</w:t>
      </w:r>
      <w:r w:rsidRPr="00956AAF">
        <w:rPr>
          <w:spacing w:val="1"/>
        </w:rPr>
        <w:t xml:space="preserve"> </w:t>
      </w:r>
      <w:r w:rsidRPr="00956AAF">
        <w:t>(например:</w:t>
      </w:r>
      <w:r w:rsidRPr="00956AAF">
        <w:rPr>
          <w:spacing w:val="1"/>
        </w:rPr>
        <w:t xml:space="preserve"> </w:t>
      </w:r>
      <w:r w:rsidRPr="00956AAF">
        <w:t>Arduino</w:t>
      </w:r>
      <w:r w:rsidRPr="00956AAF">
        <w:rPr>
          <w:spacing w:val="1"/>
        </w:rPr>
        <w:t xml:space="preserve"> </w:t>
      </w:r>
      <w:r w:rsidRPr="00956AAF">
        <w:t>Software</w:t>
      </w:r>
      <w:r w:rsidRPr="00956AAF">
        <w:rPr>
          <w:spacing w:val="1"/>
        </w:rPr>
        <w:t xml:space="preserve"> </w:t>
      </w:r>
      <w:r w:rsidRPr="00956AAF">
        <w:t>(IDE),</w:t>
      </w:r>
      <w:r w:rsidRPr="00956AAF">
        <w:rPr>
          <w:spacing w:val="1"/>
        </w:rPr>
        <w:t xml:space="preserve"> </w:t>
      </w:r>
      <w:r w:rsidRPr="00956AAF">
        <w:t>или</w:t>
      </w:r>
      <w:r w:rsidRPr="00956AAF">
        <w:rPr>
          <w:spacing w:val="1"/>
        </w:rPr>
        <w:t xml:space="preserve"> </w:t>
      </w:r>
      <w:r w:rsidRPr="00956AAF">
        <w:t>другие,</w:t>
      </w:r>
      <w:r w:rsidRPr="00956AAF">
        <w:rPr>
          <w:spacing w:val="1"/>
        </w:rPr>
        <w:t xml:space="preserve"> </w:t>
      </w:r>
      <w:r w:rsidRPr="00956AAF">
        <w:t>совместимые</w:t>
      </w:r>
      <w:r w:rsidRPr="00956AAF">
        <w:rPr>
          <w:spacing w:val="1"/>
        </w:rPr>
        <w:t xml:space="preserve"> </w:t>
      </w:r>
      <w:r w:rsidRPr="00956AAF">
        <w:t>с</w:t>
      </w:r>
      <w:r w:rsidRPr="00956AAF">
        <w:rPr>
          <w:spacing w:val="1"/>
        </w:rPr>
        <w:t xml:space="preserve"> </w:t>
      </w:r>
      <w:r w:rsidRPr="00956AAF">
        <w:t>используемым</w:t>
      </w:r>
      <w:r w:rsidRPr="00956AAF">
        <w:rPr>
          <w:spacing w:val="1"/>
        </w:rPr>
        <w:t xml:space="preserve"> </w:t>
      </w:r>
      <w:r w:rsidRPr="00956AAF">
        <w:t>конструктором) для программирования робота, набор мини отверток, гайки и</w:t>
      </w:r>
      <w:r w:rsidRPr="00956AAF">
        <w:rPr>
          <w:spacing w:val="-67"/>
        </w:rPr>
        <w:t xml:space="preserve"> </w:t>
      </w:r>
      <w:r w:rsidRPr="00956AAF">
        <w:t>винты М3*15мм, кабель питания от батарейки марки Крона, батарейка марки</w:t>
      </w:r>
      <w:r w:rsidRPr="00956AAF">
        <w:rPr>
          <w:spacing w:val="-67"/>
        </w:rPr>
        <w:t xml:space="preserve"> </w:t>
      </w:r>
      <w:r w:rsidRPr="00956AAF">
        <w:t xml:space="preserve">Крона, простое инверсное поле для соревнований по робототехники. </w:t>
      </w:r>
    </w:p>
    <w:p w:rsidR="006260CB" w:rsidRPr="00956AAF" w:rsidRDefault="006260CB" w:rsidP="006260CB">
      <w:pPr>
        <w:autoSpaceDE/>
        <w:autoSpaceDN/>
        <w:spacing w:line="276" w:lineRule="auto"/>
        <w:contextualSpacing/>
        <w:rPr>
          <w:b/>
          <w:sz w:val="24"/>
          <w:szCs w:val="24"/>
        </w:rPr>
      </w:pPr>
    </w:p>
    <w:p w:rsidR="006260CB" w:rsidRPr="00956AAF" w:rsidRDefault="006260CB" w:rsidP="006260CB">
      <w:pPr>
        <w:autoSpaceDE/>
        <w:autoSpaceDN/>
        <w:spacing w:line="276" w:lineRule="auto"/>
        <w:contextualSpacing/>
        <w:rPr>
          <w:b/>
          <w:sz w:val="24"/>
          <w:szCs w:val="24"/>
        </w:rPr>
      </w:pPr>
      <w:r w:rsidRPr="00956AAF">
        <w:rPr>
          <w:b/>
          <w:sz w:val="24"/>
          <w:szCs w:val="24"/>
        </w:rPr>
        <w:t>Расчетные потребности в материалах для практического тура по обработке материалов в расчете на одного участника</w:t>
      </w:r>
    </w:p>
    <w:p w:rsidR="006260CB" w:rsidRPr="00956AAF" w:rsidRDefault="006260CB" w:rsidP="006260CB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Ручная </w:t>
      </w:r>
      <w:r w:rsidR="009C36D6" w:rsidRPr="00956AAF">
        <w:rPr>
          <w:b/>
          <w:sz w:val="24"/>
          <w:szCs w:val="24"/>
          <w:u w:val="single"/>
        </w:rPr>
        <w:t>деревообработка, 7</w:t>
      </w:r>
      <w:r w:rsidRPr="00956AAF">
        <w:rPr>
          <w:b/>
          <w:sz w:val="24"/>
          <w:szCs w:val="24"/>
          <w:u w:val="single"/>
        </w:rPr>
        <w:t>-8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noProof/>
          <w:sz w:val="24"/>
          <w:szCs w:val="24"/>
        </w:rPr>
        <w:t>Материал изготовления – фанера толщиной (s) 4 мм. Размер прямоугольной заготовки 160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160 мм (не менее, можно больше)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Механическая </w:t>
      </w:r>
      <w:r w:rsidR="009C36D6" w:rsidRPr="00956AAF">
        <w:rPr>
          <w:b/>
          <w:sz w:val="24"/>
          <w:szCs w:val="24"/>
          <w:u w:val="single"/>
        </w:rPr>
        <w:t>деревообработка, 7</w:t>
      </w:r>
      <w:r w:rsidRPr="00956AAF">
        <w:rPr>
          <w:b/>
          <w:sz w:val="24"/>
          <w:szCs w:val="24"/>
          <w:u w:val="single"/>
        </w:rPr>
        <w:t>-8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t>Материал изготовления – сухая березовая или сосновая прямоугольная заготовка размером 120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50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50 мм (не менее, можно больше по каждому из измерений, но чтобы заготовка входила в станок).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b/>
          <w:sz w:val="24"/>
          <w:szCs w:val="24"/>
          <w:u w:val="single"/>
        </w:rPr>
        <w:t xml:space="preserve">Ручная </w:t>
      </w:r>
      <w:r w:rsidR="009C36D6" w:rsidRPr="00956AAF">
        <w:rPr>
          <w:b/>
          <w:sz w:val="24"/>
          <w:szCs w:val="24"/>
          <w:u w:val="single"/>
        </w:rPr>
        <w:t>металлообработка, 7</w:t>
      </w:r>
      <w:r w:rsidRPr="00956AAF">
        <w:rPr>
          <w:b/>
          <w:sz w:val="24"/>
          <w:szCs w:val="24"/>
          <w:u w:val="single"/>
        </w:rPr>
        <w:t>-8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t>Материал изготовления – стальная пластина, сталь Ст3 (можно и из другой доступной по цене), толщина пластины – 1,5-2 мм. Размер металлической пластины-заготовки – 80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80 мм (не менее, можно немного больше).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Ручная </w:t>
      </w:r>
      <w:r w:rsidR="009C36D6" w:rsidRPr="00956AAF">
        <w:rPr>
          <w:b/>
          <w:sz w:val="24"/>
          <w:szCs w:val="24"/>
          <w:u w:val="single"/>
        </w:rPr>
        <w:t>деревообработка, 9</w:t>
      </w:r>
      <w:r w:rsidR="009C36D6">
        <w:rPr>
          <w:b/>
          <w:sz w:val="24"/>
          <w:szCs w:val="24"/>
          <w:u w:val="single"/>
        </w:rPr>
        <w:t>,</w:t>
      </w:r>
      <w:r w:rsidR="009C36D6" w:rsidRPr="00517122">
        <w:rPr>
          <w:b/>
          <w:sz w:val="24"/>
          <w:szCs w:val="24"/>
          <w:u w:val="single"/>
        </w:rPr>
        <w:t xml:space="preserve"> 10</w:t>
      </w:r>
      <w:r w:rsidRPr="00956AAF">
        <w:rPr>
          <w:b/>
          <w:sz w:val="24"/>
          <w:szCs w:val="24"/>
          <w:u w:val="single"/>
        </w:rPr>
        <w:t>-11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lastRenderedPageBreak/>
        <w:t>Материал изготовления – фанера толщиной (</w:t>
      </w:r>
      <w:r w:rsidRPr="00956AAF">
        <w:rPr>
          <w:sz w:val="24"/>
          <w:szCs w:val="24"/>
          <w:lang w:val="en-US"/>
        </w:rPr>
        <w:t>s</w:t>
      </w:r>
      <w:r w:rsidRPr="00956AAF">
        <w:rPr>
          <w:sz w:val="24"/>
          <w:szCs w:val="24"/>
        </w:rPr>
        <w:t>) 12 мм (или строганная доска (сосна, ель, лиственница или береза) такой же толщины). Максимальные габаритные размеры общей рабочей заготовки для 3-х деталей – 120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70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 xml:space="preserve">12мм. (Размеры 120 и 70 (стороны фанерного прямоугольника) могут быть увеличены, толщина – строго 12 мм). 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Механическая </w:t>
      </w:r>
      <w:r w:rsidR="009C36D6" w:rsidRPr="00956AAF">
        <w:rPr>
          <w:b/>
          <w:sz w:val="24"/>
          <w:szCs w:val="24"/>
          <w:u w:val="single"/>
        </w:rPr>
        <w:t>деревообработка, 9</w:t>
      </w:r>
      <w:r w:rsidR="009C36D6">
        <w:rPr>
          <w:b/>
          <w:sz w:val="24"/>
          <w:szCs w:val="24"/>
          <w:u w:val="single"/>
        </w:rPr>
        <w:t>, 10</w:t>
      </w:r>
      <w:r w:rsidRPr="00956AAF">
        <w:rPr>
          <w:b/>
          <w:sz w:val="24"/>
          <w:szCs w:val="24"/>
          <w:u w:val="single"/>
        </w:rPr>
        <w:t>-11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t>Материал изготовления – сухая березовая или сосновая прямоугольная заготовка размером не менее 200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70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70 мм (возможно 200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80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80 мм) или пиломатериал круглого профиля диаметром не менее 70 мм (длина 200 мм). Все размеры заготовки могут быть незначительно увеличены относительно указанных, но так чтобы заготовка входила в станок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Ручная </w:t>
      </w:r>
      <w:r w:rsidR="009C36D6" w:rsidRPr="00956AAF">
        <w:rPr>
          <w:b/>
          <w:sz w:val="24"/>
          <w:szCs w:val="24"/>
          <w:u w:val="single"/>
        </w:rPr>
        <w:t>металлообработка, 9</w:t>
      </w:r>
      <w:r w:rsidR="009C36D6">
        <w:rPr>
          <w:b/>
          <w:sz w:val="24"/>
          <w:szCs w:val="24"/>
          <w:u w:val="single"/>
        </w:rPr>
        <w:t>, 10</w:t>
      </w:r>
      <w:r w:rsidRPr="00956AAF">
        <w:rPr>
          <w:b/>
          <w:sz w:val="24"/>
          <w:szCs w:val="24"/>
          <w:u w:val="single"/>
        </w:rPr>
        <w:t>-11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t>Материал изготовления – стальная пластина, сталь Ст3 (можно и из другой доступной по цене), толщина пластины – 1,5-2 мм. Размер металлической пластины-заготовки – 80</w:t>
      </w:r>
      <w:r w:rsidRPr="00956AAF">
        <w:rPr>
          <w:sz w:val="24"/>
          <w:szCs w:val="24"/>
        </w:rPr>
        <w:sym w:font="Symbol" w:char="F0B4"/>
      </w:r>
      <w:r w:rsidRPr="00956AAF">
        <w:rPr>
          <w:sz w:val="24"/>
          <w:szCs w:val="24"/>
        </w:rPr>
        <w:t>80 мм (не менее, можно немного больше).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b/>
          <w:sz w:val="24"/>
          <w:szCs w:val="24"/>
          <w:u w:val="single"/>
        </w:rPr>
      </w:pPr>
      <w:r w:rsidRPr="00956AAF">
        <w:rPr>
          <w:b/>
          <w:sz w:val="24"/>
          <w:szCs w:val="24"/>
          <w:u w:val="single"/>
        </w:rPr>
        <w:t xml:space="preserve">Механическая </w:t>
      </w:r>
      <w:r w:rsidR="009C36D6" w:rsidRPr="00956AAF">
        <w:rPr>
          <w:b/>
          <w:sz w:val="24"/>
          <w:szCs w:val="24"/>
          <w:u w:val="single"/>
        </w:rPr>
        <w:t>металлообработка, 9</w:t>
      </w:r>
      <w:r w:rsidR="009C36D6">
        <w:rPr>
          <w:b/>
          <w:sz w:val="24"/>
          <w:szCs w:val="24"/>
          <w:u w:val="single"/>
        </w:rPr>
        <w:t>, 10</w:t>
      </w:r>
      <w:r w:rsidRPr="00956AAF">
        <w:rPr>
          <w:b/>
          <w:sz w:val="24"/>
          <w:szCs w:val="24"/>
          <w:u w:val="single"/>
        </w:rPr>
        <w:t>-11 класс</w:t>
      </w:r>
    </w:p>
    <w:p w:rsidR="006260CB" w:rsidRPr="00956AAF" w:rsidRDefault="006260CB" w:rsidP="00956AAF">
      <w:pPr>
        <w:autoSpaceDE/>
        <w:autoSpaceDN/>
        <w:spacing w:line="276" w:lineRule="auto"/>
        <w:contextualSpacing/>
        <w:rPr>
          <w:sz w:val="24"/>
          <w:szCs w:val="24"/>
        </w:rPr>
      </w:pPr>
      <w:r w:rsidRPr="00956AAF">
        <w:rPr>
          <w:sz w:val="24"/>
          <w:szCs w:val="24"/>
        </w:rPr>
        <w:t>Материал изготовления – стальная заготовка круглого сечения, сталь Ст3 (или иная подходящей для токарной обработки). Диаметр заготовки – не менее 23 мм, длина – не менее 80 мм.</w:t>
      </w:r>
    </w:p>
    <w:p w:rsidR="006260CB" w:rsidRPr="00956AAF" w:rsidRDefault="006260CB" w:rsidP="00956AAF">
      <w:pPr>
        <w:pStyle w:val="a3"/>
        <w:spacing w:before="8" w:line="276" w:lineRule="auto"/>
        <w:ind w:left="0"/>
      </w:pPr>
    </w:p>
    <w:p w:rsidR="006260CB" w:rsidRPr="00956AAF" w:rsidRDefault="006260CB" w:rsidP="00956AAF">
      <w:pPr>
        <w:pStyle w:val="a3"/>
        <w:spacing w:before="8" w:line="276" w:lineRule="auto"/>
        <w:ind w:left="0"/>
      </w:pPr>
    </w:p>
    <w:p w:rsidR="006260CB" w:rsidRPr="00956AAF" w:rsidRDefault="006260CB" w:rsidP="00956AAF">
      <w:pPr>
        <w:pStyle w:val="a3"/>
        <w:spacing w:line="276" w:lineRule="auto"/>
      </w:pPr>
      <w:r w:rsidRPr="00956AAF">
        <w:t>Чертилка,</w:t>
      </w:r>
      <w:r w:rsidRPr="00956AAF">
        <w:rPr>
          <w:spacing w:val="-2"/>
        </w:rPr>
        <w:t xml:space="preserve"> </w:t>
      </w:r>
      <w:r w:rsidRPr="00956AAF">
        <w:t>линейка</w:t>
      </w:r>
      <w:r w:rsidRPr="00956AAF">
        <w:rPr>
          <w:spacing w:val="-5"/>
        </w:rPr>
        <w:t xml:space="preserve"> </w:t>
      </w:r>
      <w:r w:rsidRPr="00956AAF">
        <w:t>металлическая,</w:t>
      </w:r>
      <w:r w:rsidRPr="00956AAF">
        <w:rPr>
          <w:spacing w:val="-6"/>
        </w:rPr>
        <w:t xml:space="preserve"> </w:t>
      </w:r>
      <w:r w:rsidRPr="00956AAF">
        <w:t>напильник</w:t>
      </w:r>
      <w:r w:rsidRPr="00956AAF">
        <w:rPr>
          <w:spacing w:val="-2"/>
        </w:rPr>
        <w:t xml:space="preserve"> </w:t>
      </w:r>
      <w:r w:rsidRPr="00956AAF">
        <w:t>драчёвый,</w:t>
      </w:r>
    </w:p>
    <w:p w:rsidR="006260CB" w:rsidRPr="00956AAF" w:rsidRDefault="006260CB" w:rsidP="00956AAF">
      <w:pPr>
        <w:pStyle w:val="a3"/>
        <w:spacing w:before="48" w:line="276" w:lineRule="auto"/>
      </w:pPr>
      <w:r w:rsidRPr="00956AAF">
        <w:t>ножовка</w:t>
      </w:r>
      <w:r w:rsidRPr="00956AAF">
        <w:rPr>
          <w:spacing w:val="45"/>
        </w:rPr>
        <w:t xml:space="preserve"> </w:t>
      </w:r>
      <w:r w:rsidRPr="00956AAF">
        <w:t>по</w:t>
      </w:r>
      <w:r w:rsidRPr="00956AAF">
        <w:rPr>
          <w:spacing w:val="43"/>
        </w:rPr>
        <w:t xml:space="preserve"> </w:t>
      </w:r>
      <w:r w:rsidRPr="00956AAF">
        <w:t>металлу,</w:t>
      </w:r>
      <w:r w:rsidRPr="00956AAF">
        <w:rPr>
          <w:spacing w:val="44"/>
        </w:rPr>
        <w:t xml:space="preserve"> </w:t>
      </w:r>
      <w:r w:rsidRPr="00956AAF">
        <w:t>кернер,</w:t>
      </w:r>
      <w:r w:rsidRPr="00956AAF">
        <w:rPr>
          <w:spacing w:val="42"/>
        </w:rPr>
        <w:t xml:space="preserve"> </w:t>
      </w:r>
      <w:r w:rsidRPr="00956AAF">
        <w:t>молоток,</w:t>
      </w:r>
      <w:r w:rsidRPr="00956AAF">
        <w:rPr>
          <w:spacing w:val="48"/>
        </w:rPr>
        <w:t xml:space="preserve"> </w:t>
      </w:r>
      <w:r w:rsidRPr="00956AAF">
        <w:t>сверла</w:t>
      </w:r>
      <w:r w:rsidRPr="00956AAF">
        <w:rPr>
          <w:spacing w:val="43"/>
        </w:rPr>
        <w:t xml:space="preserve"> </w:t>
      </w:r>
      <w:r w:rsidRPr="00956AAF">
        <w:t>3.5,4,5,6</w:t>
      </w:r>
      <w:r w:rsidRPr="00956AAF">
        <w:rPr>
          <w:spacing w:val="46"/>
        </w:rPr>
        <w:t xml:space="preserve"> </w:t>
      </w:r>
      <w:r w:rsidRPr="00956AAF">
        <w:t>мм,</w:t>
      </w:r>
      <w:r w:rsidRPr="00956AAF">
        <w:rPr>
          <w:spacing w:val="44"/>
        </w:rPr>
        <w:t xml:space="preserve"> </w:t>
      </w:r>
      <w:r w:rsidRPr="00956AAF">
        <w:t>набор</w:t>
      </w:r>
      <w:r w:rsidRPr="00956AAF">
        <w:rPr>
          <w:spacing w:val="46"/>
        </w:rPr>
        <w:t xml:space="preserve"> </w:t>
      </w:r>
      <w:r w:rsidRPr="00956AAF">
        <w:t>метчиков</w:t>
      </w:r>
      <w:r w:rsidRPr="00956AAF">
        <w:rPr>
          <w:spacing w:val="-67"/>
        </w:rPr>
        <w:t xml:space="preserve"> </w:t>
      </w:r>
      <w:r w:rsidRPr="00956AAF">
        <w:t>М6,М4,</w:t>
      </w:r>
      <w:r w:rsidRPr="00956AAF">
        <w:rPr>
          <w:spacing w:val="-2"/>
        </w:rPr>
        <w:t xml:space="preserve"> </w:t>
      </w:r>
      <w:r w:rsidRPr="00956AAF">
        <w:t>наждачная</w:t>
      </w:r>
      <w:r w:rsidRPr="00956AAF">
        <w:rPr>
          <w:spacing w:val="-3"/>
        </w:rPr>
        <w:t xml:space="preserve"> </w:t>
      </w:r>
      <w:r w:rsidRPr="00956AAF">
        <w:t>бумага №3,</w:t>
      </w:r>
      <w:r w:rsidRPr="00956AAF">
        <w:rPr>
          <w:spacing w:val="-4"/>
        </w:rPr>
        <w:t xml:space="preserve"> </w:t>
      </w:r>
      <w:r w:rsidRPr="00956AAF">
        <w:t>№ 0</w:t>
      </w:r>
    </w:p>
    <w:p w:rsidR="006260CB" w:rsidRPr="00956AAF" w:rsidRDefault="006260CB" w:rsidP="00956AAF">
      <w:pPr>
        <w:pStyle w:val="a3"/>
        <w:spacing w:before="48" w:line="276" w:lineRule="auto"/>
      </w:pPr>
    </w:p>
    <w:p w:rsidR="006260CB" w:rsidRPr="00956AAF" w:rsidRDefault="006260CB" w:rsidP="00956AAF">
      <w:pPr>
        <w:pStyle w:val="a3"/>
        <w:ind w:left="0"/>
      </w:pPr>
    </w:p>
    <w:p w:rsidR="006260CB" w:rsidRPr="00956AAF" w:rsidRDefault="006260CB" w:rsidP="00956AAF">
      <w:pPr>
        <w:pStyle w:val="1"/>
        <w:jc w:val="left"/>
      </w:pPr>
      <w:r w:rsidRPr="00956AAF">
        <w:t>Изготовления</w:t>
      </w:r>
      <w:r w:rsidRPr="00956AAF">
        <w:rPr>
          <w:spacing w:val="-4"/>
        </w:rPr>
        <w:t xml:space="preserve"> </w:t>
      </w:r>
      <w:r w:rsidRPr="00956AAF">
        <w:t>швейных</w:t>
      </w:r>
      <w:r w:rsidRPr="00956AAF">
        <w:rPr>
          <w:spacing w:val="-1"/>
        </w:rPr>
        <w:t xml:space="preserve"> </w:t>
      </w:r>
      <w:r w:rsidRPr="00956AAF">
        <w:t>изделий</w:t>
      </w:r>
    </w:p>
    <w:p w:rsidR="006260CB" w:rsidRPr="00956AAF" w:rsidRDefault="006260CB" w:rsidP="00956AAF">
      <w:pPr>
        <w:pStyle w:val="a3"/>
        <w:spacing w:before="1"/>
        <w:ind w:left="822"/>
        <w:rPr>
          <w:b/>
        </w:rPr>
      </w:pPr>
    </w:p>
    <w:p w:rsidR="006260CB" w:rsidRPr="00956AAF" w:rsidRDefault="006260CB" w:rsidP="00050469">
      <w:pPr>
        <w:pStyle w:val="a3"/>
        <w:numPr>
          <w:ilvl w:val="1"/>
          <w:numId w:val="8"/>
        </w:numPr>
        <w:adjustRightInd/>
        <w:spacing w:before="1"/>
        <w:rPr>
          <w:b/>
        </w:rPr>
      </w:pPr>
      <w:r w:rsidRPr="00956AAF">
        <w:rPr>
          <w:b/>
        </w:rPr>
        <w:t xml:space="preserve">класс 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хлопчатобумажная ткань размером 30х40 см;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отделочная хлопчатобумажная ткань 50х5 см (</w:t>
      </w:r>
      <w:r w:rsidR="007518AC" w:rsidRPr="00956AAF">
        <w:t>для рюшей</w:t>
      </w:r>
      <w:r w:rsidRPr="00956AAF">
        <w:t>);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 xml:space="preserve">клеевой флизелин (полоски, вырезанные по длине 15 </w:t>
      </w:r>
      <w:r w:rsidR="007518AC" w:rsidRPr="00956AAF">
        <w:t>см, шириной</w:t>
      </w:r>
      <w:r w:rsidRPr="00956AAF">
        <w:t xml:space="preserve"> 5 см)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марля для утюжки;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линейка;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калька, миллиметровая бумага А3 формата;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мелок;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игла;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наперсток;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ножницы;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нитки;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утюг;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гладильная доска</w:t>
      </w:r>
    </w:p>
    <w:p w:rsidR="006260CB" w:rsidRPr="00956AAF" w:rsidRDefault="006260CB" w:rsidP="00050469">
      <w:pPr>
        <w:pStyle w:val="a5"/>
        <w:numPr>
          <w:ilvl w:val="0"/>
          <w:numId w:val="10"/>
        </w:numPr>
        <w:adjustRightInd/>
        <w:jc w:val="left"/>
      </w:pPr>
      <w:r w:rsidRPr="00956AAF">
        <w:t>бытовая швейная машина.</w:t>
      </w:r>
    </w:p>
    <w:p w:rsidR="006260CB" w:rsidRPr="00956AAF" w:rsidRDefault="006260CB" w:rsidP="00956AAF">
      <w:pPr>
        <w:pStyle w:val="a5"/>
        <w:tabs>
          <w:tab w:val="left" w:pos="266"/>
        </w:tabs>
        <w:spacing w:before="51"/>
        <w:ind w:firstLine="0"/>
        <w:jc w:val="left"/>
      </w:pPr>
    </w:p>
    <w:p w:rsidR="006260CB" w:rsidRPr="00956AAF" w:rsidRDefault="009C36D6" w:rsidP="009C36D6">
      <w:pPr>
        <w:pStyle w:val="a5"/>
        <w:tabs>
          <w:tab w:val="left" w:pos="266"/>
        </w:tabs>
        <w:adjustRightInd/>
        <w:spacing w:before="51"/>
        <w:ind w:left="720" w:firstLine="0"/>
        <w:jc w:val="left"/>
        <w:rPr>
          <w:b/>
        </w:rPr>
      </w:pPr>
      <w:r>
        <w:rPr>
          <w:b/>
        </w:rPr>
        <w:t xml:space="preserve">9, 10-11 </w:t>
      </w:r>
      <w:r w:rsidR="006260CB" w:rsidRPr="00956AAF">
        <w:rPr>
          <w:b/>
        </w:rPr>
        <w:t xml:space="preserve">класс 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хлопчатобумажная ткань размером 30х50 см;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отделочная хлопчатобумажная ткань 50х5 см (для рюши);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клеевой флизелин 20х20см;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марля для утюжки;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линейка;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lastRenderedPageBreak/>
        <w:t>калька, миллиметровая бумага А3 формата;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мелок;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игла;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наперсток;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ножницы;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нитки;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утюг;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гладильная доска</w:t>
      </w:r>
    </w:p>
    <w:p w:rsidR="006260CB" w:rsidRPr="00956AAF" w:rsidRDefault="006260CB" w:rsidP="00050469">
      <w:pPr>
        <w:pStyle w:val="a5"/>
        <w:numPr>
          <w:ilvl w:val="0"/>
          <w:numId w:val="9"/>
        </w:numPr>
        <w:adjustRightInd/>
        <w:jc w:val="left"/>
      </w:pPr>
      <w:r w:rsidRPr="00956AAF">
        <w:t>бытовая швейная машина.</w:t>
      </w:r>
    </w:p>
    <w:p w:rsidR="006260CB" w:rsidRPr="00956AAF" w:rsidRDefault="006260CB" w:rsidP="00956AAF">
      <w:pPr>
        <w:pStyle w:val="a5"/>
        <w:tabs>
          <w:tab w:val="left" w:pos="266"/>
        </w:tabs>
        <w:spacing w:before="51"/>
        <w:ind w:firstLine="0"/>
        <w:jc w:val="left"/>
      </w:pPr>
    </w:p>
    <w:p w:rsidR="006260CB" w:rsidRPr="00956AAF" w:rsidRDefault="006260CB" w:rsidP="00956AAF">
      <w:pPr>
        <w:pStyle w:val="1"/>
        <w:jc w:val="left"/>
      </w:pPr>
      <w:r w:rsidRPr="00956AAF">
        <w:t>Электротехника</w:t>
      </w:r>
    </w:p>
    <w:p w:rsidR="006260CB" w:rsidRPr="00956AAF" w:rsidRDefault="006260CB" w:rsidP="00956AAF">
      <w:pPr>
        <w:pStyle w:val="a3"/>
        <w:spacing w:before="1"/>
        <w:ind w:left="0"/>
        <w:rPr>
          <w:b/>
        </w:rPr>
      </w:pP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6" w:lineRule="auto"/>
        <w:ind w:right="3466"/>
      </w:pPr>
      <w:r w:rsidRPr="00956AAF">
        <w:t>Светодиоды по 2 на участника;</w:t>
      </w: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6" w:lineRule="auto"/>
        <w:ind w:right="72"/>
      </w:pPr>
      <w:r w:rsidRPr="00956AAF">
        <w:t xml:space="preserve">Набор резисторов от 100Ом до 1500Ом с шагом 100Ом±20% </w:t>
      </w: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8" w:lineRule="auto"/>
        <w:ind w:right="2188"/>
      </w:pPr>
      <w:r w:rsidRPr="00956AAF">
        <w:t>Кнопка со световой индикацией включения;</w:t>
      </w: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8" w:lineRule="auto"/>
        <w:ind w:right="2188"/>
      </w:pPr>
      <w:r w:rsidRPr="00956AAF">
        <w:t>Источник питания для проверки работы схемы до 24В;</w:t>
      </w: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8" w:lineRule="auto"/>
        <w:ind w:right="2188"/>
        <w:rPr>
          <w:spacing w:val="1"/>
        </w:rPr>
      </w:pPr>
      <w:r w:rsidRPr="00956AAF">
        <w:t>Монтажная плата;</w:t>
      </w:r>
      <w:r w:rsidRPr="00956AAF">
        <w:rPr>
          <w:spacing w:val="1"/>
        </w:rPr>
        <w:t xml:space="preserve"> </w:t>
      </w:r>
    </w:p>
    <w:p w:rsidR="006260CB" w:rsidRPr="00956AAF" w:rsidRDefault="006260CB" w:rsidP="00050469">
      <w:pPr>
        <w:pStyle w:val="a3"/>
        <w:numPr>
          <w:ilvl w:val="0"/>
          <w:numId w:val="11"/>
        </w:numPr>
        <w:adjustRightInd/>
        <w:spacing w:line="278" w:lineRule="auto"/>
        <w:ind w:right="2188"/>
      </w:pPr>
      <w:r w:rsidRPr="00956AAF">
        <w:t>Провода,</w:t>
      </w:r>
      <w:r w:rsidRPr="00956AAF">
        <w:rPr>
          <w:spacing w:val="-7"/>
        </w:rPr>
        <w:t xml:space="preserve"> </w:t>
      </w:r>
      <w:r w:rsidRPr="00956AAF">
        <w:t>паяльник,</w:t>
      </w:r>
      <w:r w:rsidRPr="00956AAF">
        <w:rPr>
          <w:spacing w:val="-6"/>
        </w:rPr>
        <w:t xml:space="preserve"> </w:t>
      </w:r>
      <w:r w:rsidRPr="00956AAF">
        <w:t>необходимые</w:t>
      </w:r>
      <w:r w:rsidRPr="00956AAF">
        <w:rPr>
          <w:spacing w:val="-2"/>
        </w:rPr>
        <w:t xml:space="preserve"> </w:t>
      </w:r>
      <w:r w:rsidRPr="00956AAF">
        <w:t>средства</w:t>
      </w:r>
      <w:r w:rsidRPr="00956AAF">
        <w:rPr>
          <w:spacing w:val="-3"/>
        </w:rPr>
        <w:t xml:space="preserve"> </w:t>
      </w:r>
      <w:r w:rsidRPr="00956AAF">
        <w:t>для</w:t>
      </w:r>
      <w:r w:rsidRPr="00956AAF">
        <w:rPr>
          <w:spacing w:val="-2"/>
        </w:rPr>
        <w:t xml:space="preserve"> </w:t>
      </w:r>
      <w:r w:rsidRPr="00956AAF">
        <w:t>пайки.</w:t>
      </w:r>
    </w:p>
    <w:p w:rsidR="0036088C" w:rsidRPr="00956AAF" w:rsidRDefault="0036088C" w:rsidP="00956AAF">
      <w:pPr>
        <w:pStyle w:val="a5"/>
        <w:ind w:left="0"/>
        <w:jc w:val="left"/>
      </w:pPr>
    </w:p>
    <w:sectPr w:rsidR="0036088C" w:rsidRPr="00956AAF" w:rsidSect="00113E7C">
      <w:pgSz w:w="11910" w:h="16850"/>
      <w:pgMar w:top="567" w:right="567" w:bottom="567" w:left="1701" w:header="0" w:footer="646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597" w:rsidRDefault="00FA7597">
      <w:r>
        <w:separator/>
      </w:r>
    </w:p>
  </w:endnote>
  <w:endnote w:type="continuationSeparator" w:id="0">
    <w:p w:rsidR="00FA7597" w:rsidRDefault="00FA75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597" w:rsidRDefault="00FA7597">
      <w:r>
        <w:separator/>
      </w:r>
    </w:p>
  </w:footnote>
  <w:footnote w:type="continuationSeparator" w:id="0">
    <w:p w:rsidR="00FA7597" w:rsidRDefault="00FA75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E29" w:rsidRDefault="00777E29">
    <w:pPr>
      <w:pStyle w:val="a6"/>
      <w:jc w:val="center"/>
      <w:rPr>
        <w:lang w:val="en-US"/>
      </w:rPr>
    </w:pPr>
  </w:p>
  <w:p w:rsidR="00777E29" w:rsidRDefault="00777E29">
    <w:pPr>
      <w:pStyle w:val="a6"/>
      <w:jc w:val="center"/>
    </w:pPr>
    <w:fldSimple w:instr=" PAGE   \* MERGEFORMAT ">
      <w:r w:rsidR="00C45B64">
        <w:rPr>
          <w:noProof/>
        </w:rPr>
        <w:t>35</w:t>
      </w:r>
    </w:fldSimple>
  </w:p>
  <w:p w:rsidR="00777E29" w:rsidRPr="00AC2480" w:rsidRDefault="00777E29" w:rsidP="00AC2480">
    <w:pPr>
      <w:pStyle w:val="a6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7DD25A2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666" w:hanging="240"/>
      </w:pPr>
      <w:rPr>
        <w:rFonts w:ascii="Times New Roman" w:hAnsi="Times New Roman" w:cs="Times New Roman"/>
        <w:b/>
        <w:bCs/>
        <w:i/>
        <w:iCs w:val="0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271" w:hanging="42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3">
      <w:start w:val="1"/>
      <w:numFmt w:val="decimal"/>
      <w:lvlText w:val="%2.%3.%4."/>
      <w:lvlJc w:val="left"/>
      <w:pPr>
        <w:ind w:left="1451" w:hanging="60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4"/>
        <w:szCs w:val="24"/>
      </w:rPr>
    </w:lvl>
    <w:lvl w:ilvl="4">
      <w:numFmt w:val="bullet"/>
      <w:lvlText w:val="•"/>
      <w:lvlJc w:val="left"/>
      <w:pPr>
        <w:ind w:left="3841" w:hanging="600"/>
      </w:pPr>
    </w:lvl>
    <w:lvl w:ilvl="5">
      <w:numFmt w:val="bullet"/>
      <w:lvlText w:val="•"/>
      <w:lvlJc w:val="left"/>
      <w:pPr>
        <w:ind w:left="4912" w:hanging="600"/>
      </w:pPr>
    </w:lvl>
    <w:lvl w:ilvl="6">
      <w:numFmt w:val="bullet"/>
      <w:lvlText w:val="•"/>
      <w:lvlJc w:val="left"/>
      <w:pPr>
        <w:ind w:left="5983" w:hanging="600"/>
      </w:pPr>
    </w:lvl>
    <w:lvl w:ilvl="7">
      <w:numFmt w:val="bullet"/>
      <w:lvlText w:val="•"/>
      <w:lvlJc w:val="left"/>
      <w:pPr>
        <w:ind w:left="7054" w:hanging="600"/>
      </w:pPr>
    </w:lvl>
    <w:lvl w:ilvl="8">
      <w:numFmt w:val="bullet"/>
      <w:lvlText w:val="•"/>
      <w:lvlJc w:val="left"/>
      <w:pPr>
        <w:ind w:left="8124" w:hanging="600"/>
      </w:pPr>
    </w:lvl>
  </w:abstractNum>
  <w:abstractNum w:abstractNumId="1">
    <w:nsid w:val="00000419"/>
    <w:multiLevelType w:val="multilevel"/>
    <w:tmpl w:val="0000089C"/>
    <w:lvl w:ilvl="0">
      <w:numFmt w:val="bullet"/>
      <w:lvlText w:val="–"/>
      <w:lvlJc w:val="left"/>
      <w:pPr>
        <w:ind w:left="107" w:hanging="180"/>
      </w:pPr>
      <w:rPr>
        <w:rFonts w:ascii="Times New Roman" w:hAnsi="Times New Roman"/>
        <w:b/>
        <w:i w:val="0"/>
        <w:w w:val="100"/>
        <w:sz w:val="24"/>
      </w:rPr>
    </w:lvl>
    <w:lvl w:ilvl="1">
      <w:numFmt w:val="bullet"/>
      <w:lvlText w:val="•"/>
      <w:lvlJc w:val="left"/>
      <w:pPr>
        <w:ind w:left="794" w:hanging="180"/>
      </w:pPr>
    </w:lvl>
    <w:lvl w:ilvl="2">
      <w:numFmt w:val="bullet"/>
      <w:lvlText w:val="•"/>
      <w:lvlJc w:val="left"/>
      <w:pPr>
        <w:ind w:left="1488" w:hanging="180"/>
      </w:pPr>
    </w:lvl>
    <w:lvl w:ilvl="3">
      <w:numFmt w:val="bullet"/>
      <w:lvlText w:val="•"/>
      <w:lvlJc w:val="left"/>
      <w:pPr>
        <w:ind w:left="2182" w:hanging="180"/>
      </w:pPr>
    </w:lvl>
    <w:lvl w:ilvl="4">
      <w:numFmt w:val="bullet"/>
      <w:lvlText w:val="•"/>
      <w:lvlJc w:val="left"/>
      <w:pPr>
        <w:ind w:left="2876" w:hanging="180"/>
      </w:pPr>
    </w:lvl>
    <w:lvl w:ilvl="5">
      <w:numFmt w:val="bullet"/>
      <w:lvlText w:val="•"/>
      <w:lvlJc w:val="left"/>
      <w:pPr>
        <w:ind w:left="3570" w:hanging="180"/>
      </w:pPr>
    </w:lvl>
    <w:lvl w:ilvl="6">
      <w:numFmt w:val="bullet"/>
      <w:lvlText w:val="•"/>
      <w:lvlJc w:val="left"/>
      <w:pPr>
        <w:ind w:left="4264" w:hanging="180"/>
      </w:pPr>
    </w:lvl>
    <w:lvl w:ilvl="7">
      <w:numFmt w:val="bullet"/>
      <w:lvlText w:val="•"/>
      <w:lvlJc w:val="left"/>
      <w:pPr>
        <w:ind w:left="4958" w:hanging="180"/>
      </w:pPr>
    </w:lvl>
    <w:lvl w:ilvl="8">
      <w:numFmt w:val="bullet"/>
      <w:lvlText w:val="•"/>
      <w:lvlJc w:val="left"/>
      <w:pPr>
        <w:ind w:left="5652" w:hanging="180"/>
      </w:pPr>
    </w:lvl>
  </w:abstractNum>
  <w:abstractNum w:abstractNumId="2">
    <w:nsid w:val="00000420"/>
    <w:multiLevelType w:val="multilevel"/>
    <w:tmpl w:val="000008A3"/>
    <w:lvl w:ilvl="0">
      <w:numFmt w:val="bullet"/>
      <w:lvlText w:val="–"/>
      <w:lvlJc w:val="left"/>
      <w:pPr>
        <w:ind w:left="37" w:hanging="171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620" w:hanging="171"/>
      </w:pPr>
    </w:lvl>
    <w:lvl w:ilvl="2">
      <w:numFmt w:val="bullet"/>
      <w:lvlText w:val="•"/>
      <w:lvlJc w:val="left"/>
      <w:pPr>
        <w:ind w:left="1201" w:hanging="171"/>
      </w:pPr>
    </w:lvl>
    <w:lvl w:ilvl="3">
      <w:numFmt w:val="bullet"/>
      <w:lvlText w:val="•"/>
      <w:lvlJc w:val="left"/>
      <w:pPr>
        <w:ind w:left="1782" w:hanging="171"/>
      </w:pPr>
    </w:lvl>
    <w:lvl w:ilvl="4">
      <w:numFmt w:val="bullet"/>
      <w:lvlText w:val="•"/>
      <w:lvlJc w:val="left"/>
      <w:pPr>
        <w:ind w:left="2362" w:hanging="171"/>
      </w:pPr>
    </w:lvl>
    <w:lvl w:ilvl="5">
      <w:numFmt w:val="bullet"/>
      <w:lvlText w:val="•"/>
      <w:lvlJc w:val="left"/>
      <w:pPr>
        <w:ind w:left="2943" w:hanging="171"/>
      </w:pPr>
    </w:lvl>
    <w:lvl w:ilvl="6">
      <w:numFmt w:val="bullet"/>
      <w:lvlText w:val="•"/>
      <w:lvlJc w:val="left"/>
      <w:pPr>
        <w:ind w:left="3524" w:hanging="171"/>
      </w:pPr>
    </w:lvl>
    <w:lvl w:ilvl="7">
      <w:numFmt w:val="bullet"/>
      <w:lvlText w:val="•"/>
      <w:lvlJc w:val="left"/>
      <w:pPr>
        <w:ind w:left="4104" w:hanging="171"/>
      </w:pPr>
    </w:lvl>
    <w:lvl w:ilvl="8">
      <w:numFmt w:val="bullet"/>
      <w:lvlText w:val="•"/>
      <w:lvlJc w:val="left"/>
      <w:pPr>
        <w:ind w:left="4685" w:hanging="171"/>
      </w:pPr>
    </w:lvl>
  </w:abstractNum>
  <w:abstractNum w:abstractNumId="3">
    <w:nsid w:val="00000421"/>
    <w:multiLevelType w:val="multilevel"/>
    <w:tmpl w:val="000008A4"/>
    <w:lvl w:ilvl="0">
      <w:numFmt w:val="bullet"/>
      <w:lvlText w:val="–"/>
      <w:lvlJc w:val="left"/>
      <w:pPr>
        <w:ind w:left="37" w:hanging="180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620" w:hanging="180"/>
      </w:pPr>
    </w:lvl>
    <w:lvl w:ilvl="2">
      <w:numFmt w:val="bullet"/>
      <w:lvlText w:val="•"/>
      <w:lvlJc w:val="left"/>
      <w:pPr>
        <w:ind w:left="1201" w:hanging="180"/>
      </w:pPr>
    </w:lvl>
    <w:lvl w:ilvl="3">
      <w:numFmt w:val="bullet"/>
      <w:lvlText w:val="•"/>
      <w:lvlJc w:val="left"/>
      <w:pPr>
        <w:ind w:left="1782" w:hanging="180"/>
      </w:pPr>
    </w:lvl>
    <w:lvl w:ilvl="4">
      <w:numFmt w:val="bullet"/>
      <w:lvlText w:val="•"/>
      <w:lvlJc w:val="left"/>
      <w:pPr>
        <w:ind w:left="2362" w:hanging="180"/>
      </w:pPr>
    </w:lvl>
    <w:lvl w:ilvl="5">
      <w:numFmt w:val="bullet"/>
      <w:lvlText w:val="•"/>
      <w:lvlJc w:val="left"/>
      <w:pPr>
        <w:ind w:left="2943" w:hanging="180"/>
      </w:pPr>
    </w:lvl>
    <w:lvl w:ilvl="6">
      <w:numFmt w:val="bullet"/>
      <w:lvlText w:val="•"/>
      <w:lvlJc w:val="left"/>
      <w:pPr>
        <w:ind w:left="3524" w:hanging="180"/>
      </w:pPr>
    </w:lvl>
    <w:lvl w:ilvl="7">
      <w:numFmt w:val="bullet"/>
      <w:lvlText w:val="•"/>
      <w:lvlJc w:val="left"/>
      <w:pPr>
        <w:ind w:left="4104" w:hanging="180"/>
      </w:pPr>
    </w:lvl>
    <w:lvl w:ilvl="8">
      <w:numFmt w:val="bullet"/>
      <w:lvlText w:val="•"/>
      <w:lvlJc w:val="left"/>
      <w:pPr>
        <w:ind w:left="4685" w:hanging="180"/>
      </w:pPr>
    </w:lvl>
  </w:abstractNum>
  <w:abstractNum w:abstractNumId="4">
    <w:nsid w:val="05BE708E"/>
    <w:multiLevelType w:val="multilevel"/>
    <w:tmpl w:val="9E50F46E"/>
    <w:lvl w:ilvl="0">
      <w:start w:val="9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1"/>
      <w:numFmt w:val="decimal"/>
      <w:lvlText w:val="%1-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12B72918"/>
    <w:multiLevelType w:val="hybridMultilevel"/>
    <w:tmpl w:val="4AA05308"/>
    <w:lvl w:ilvl="0" w:tplc="CDB0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621E8"/>
    <w:multiLevelType w:val="hybridMultilevel"/>
    <w:tmpl w:val="FF68EC04"/>
    <w:lvl w:ilvl="0" w:tplc="E490FBE4">
      <w:numFmt w:val="bullet"/>
      <w:lvlText w:val="–"/>
      <w:lvlJc w:val="left"/>
      <w:pPr>
        <w:ind w:left="102" w:hanging="212"/>
      </w:pPr>
      <w:rPr>
        <w:rFonts w:ascii="Times New Roman" w:eastAsia="Times New Roman" w:hAnsi="Times New Roman" w:hint="default"/>
        <w:b w:val="0"/>
        <w:i w:val="0"/>
        <w:w w:val="100"/>
        <w:sz w:val="28"/>
      </w:rPr>
    </w:lvl>
    <w:lvl w:ilvl="1" w:tplc="EF7C0BD2">
      <w:numFmt w:val="bullet"/>
      <w:lvlText w:val="•"/>
      <w:lvlJc w:val="left"/>
      <w:pPr>
        <w:ind w:left="1046" w:hanging="212"/>
      </w:pPr>
      <w:rPr>
        <w:rFonts w:hint="default"/>
      </w:rPr>
    </w:lvl>
    <w:lvl w:ilvl="2" w:tplc="D388C370">
      <w:numFmt w:val="bullet"/>
      <w:lvlText w:val="•"/>
      <w:lvlJc w:val="left"/>
      <w:pPr>
        <w:ind w:left="1993" w:hanging="212"/>
      </w:pPr>
      <w:rPr>
        <w:rFonts w:hint="default"/>
      </w:rPr>
    </w:lvl>
    <w:lvl w:ilvl="3" w:tplc="3A8A4F4E">
      <w:numFmt w:val="bullet"/>
      <w:lvlText w:val="•"/>
      <w:lvlJc w:val="left"/>
      <w:pPr>
        <w:ind w:left="2939" w:hanging="212"/>
      </w:pPr>
      <w:rPr>
        <w:rFonts w:hint="default"/>
      </w:rPr>
    </w:lvl>
    <w:lvl w:ilvl="4" w:tplc="E048C5A2">
      <w:numFmt w:val="bullet"/>
      <w:lvlText w:val="•"/>
      <w:lvlJc w:val="left"/>
      <w:pPr>
        <w:ind w:left="3886" w:hanging="212"/>
      </w:pPr>
      <w:rPr>
        <w:rFonts w:hint="default"/>
      </w:rPr>
    </w:lvl>
    <w:lvl w:ilvl="5" w:tplc="818C3DB2">
      <w:numFmt w:val="bullet"/>
      <w:lvlText w:val="•"/>
      <w:lvlJc w:val="left"/>
      <w:pPr>
        <w:ind w:left="4833" w:hanging="212"/>
      </w:pPr>
      <w:rPr>
        <w:rFonts w:hint="default"/>
      </w:rPr>
    </w:lvl>
    <w:lvl w:ilvl="6" w:tplc="5596DDFC">
      <w:numFmt w:val="bullet"/>
      <w:lvlText w:val="•"/>
      <w:lvlJc w:val="left"/>
      <w:pPr>
        <w:ind w:left="5779" w:hanging="212"/>
      </w:pPr>
      <w:rPr>
        <w:rFonts w:hint="default"/>
      </w:rPr>
    </w:lvl>
    <w:lvl w:ilvl="7" w:tplc="8CA62F16">
      <w:numFmt w:val="bullet"/>
      <w:lvlText w:val="•"/>
      <w:lvlJc w:val="left"/>
      <w:pPr>
        <w:ind w:left="6726" w:hanging="212"/>
      </w:pPr>
      <w:rPr>
        <w:rFonts w:hint="default"/>
      </w:rPr>
    </w:lvl>
    <w:lvl w:ilvl="8" w:tplc="B1826B1C">
      <w:numFmt w:val="bullet"/>
      <w:lvlText w:val="•"/>
      <w:lvlJc w:val="left"/>
      <w:pPr>
        <w:ind w:left="7673" w:hanging="212"/>
      </w:pPr>
      <w:rPr>
        <w:rFonts w:hint="default"/>
      </w:rPr>
    </w:lvl>
  </w:abstractNum>
  <w:abstractNum w:abstractNumId="7">
    <w:nsid w:val="22484ACE"/>
    <w:multiLevelType w:val="hybridMultilevel"/>
    <w:tmpl w:val="FFA64A76"/>
    <w:lvl w:ilvl="0" w:tplc="CDB0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C6A97"/>
    <w:multiLevelType w:val="hybridMultilevel"/>
    <w:tmpl w:val="CBC24F70"/>
    <w:lvl w:ilvl="0" w:tplc="128CCCB4">
      <w:numFmt w:val="bullet"/>
      <w:lvlText w:val=""/>
      <w:lvlJc w:val="left"/>
      <w:pPr>
        <w:ind w:left="126" w:hanging="348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8F841EE0">
      <w:numFmt w:val="bullet"/>
      <w:lvlText w:val="•"/>
      <w:lvlJc w:val="left"/>
      <w:pPr>
        <w:ind w:left="760" w:hanging="348"/>
      </w:pPr>
      <w:rPr>
        <w:rFonts w:hint="default"/>
      </w:rPr>
    </w:lvl>
    <w:lvl w:ilvl="2" w:tplc="BE08D108">
      <w:numFmt w:val="bullet"/>
      <w:lvlText w:val="•"/>
      <w:lvlJc w:val="left"/>
      <w:pPr>
        <w:ind w:left="1401" w:hanging="348"/>
      </w:pPr>
      <w:rPr>
        <w:rFonts w:hint="default"/>
      </w:rPr>
    </w:lvl>
    <w:lvl w:ilvl="3" w:tplc="D47AF202">
      <w:numFmt w:val="bullet"/>
      <w:lvlText w:val="•"/>
      <w:lvlJc w:val="left"/>
      <w:pPr>
        <w:ind w:left="2042" w:hanging="348"/>
      </w:pPr>
      <w:rPr>
        <w:rFonts w:hint="default"/>
      </w:rPr>
    </w:lvl>
    <w:lvl w:ilvl="4" w:tplc="BE901428">
      <w:numFmt w:val="bullet"/>
      <w:lvlText w:val="•"/>
      <w:lvlJc w:val="left"/>
      <w:pPr>
        <w:ind w:left="2682" w:hanging="348"/>
      </w:pPr>
      <w:rPr>
        <w:rFonts w:hint="default"/>
      </w:rPr>
    </w:lvl>
    <w:lvl w:ilvl="5" w:tplc="B9F44B60">
      <w:numFmt w:val="bullet"/>
      <w:lvlText w:val="•"/>
      <w:lvlJc w:val="left"/>
      <w:pPr>
        <w:ind w:left="3323" w:hanging="348"/>
      </w:pPr>
      <w:rPr>
        <w:rFonts w:hint="default"/>
      </w:rPr>
    </w:lvl>
    <w:lvl w:ilvl="6" w:tplc="F6A00936">
      <w:numFmt w:val="bullet"/>
      <w:lvlText w:val="•"/>
      <w:lvlJc w:val="left"/>
      <w:pPr>
        <w:ind w:left="3964" w:hanging="348"/>
      </w:pPr>
      <w:rPr>
        <w:rFonts w:hint="default"/>
      </w:rPr>
    </w:lvl>
    <w:lvl w:ilvl="7" w:tplc="9D94CCCC">
      <w:numFmt w:val="bullet"/>
      <w:lvlText w:val="•"/>
      <w:lvlJc w:val="left"/>
      <w:pPr>
        <w:ind w:left="4604" w:hanging="348"/>
      </w:pPr>
      <w:rPr>
        <w:rFonts w:hint="default"/>
      </w:rPr>
    </w:lvl>
    <w:lvl w:ilvl="8" w:tplc="49940C3C">
      <w:numFmt w:val="bullet"/>
      <w:lvlText w:val="•"/>
      <w:lvlJc w:val="left"/>
      <w:pPr>
        <w:ind w:left="5245" w:hanging="348"/>
      </w:pPr>
      <w:rPr>
        <w:rFonts w:hint="default"/>
      </w:rPr>
    </w:lvl>
  </w:abstractNum>
  <w:abstractNum w:abstractNumId="9">
    <w:nsid w:val="2C2E1069"/>
    <w:multiLevelType w:val="multilevel"/>
    <w:tmpl w:val="7D92C844"/>
    <w:lvl w:ilvl="0">
      <w:start w:val="7"/>
      <w:numFmt w:val="decimal"/>
      <w:lvlText w:val="%1"/>
      <w:lvlJc w:val="left"/>
      <w:pPr>
        <w:ind w:left="390" w:hanging="390"/>
      </w:pPr>
      <w:rPr>
        <w:rFonts w:cs="Times New Roman" w:hint="default"/>
      </w:rPr>
    </w:lvl>
    <w:lvl w:ilvl="1">
      <w:start w:val="8"/>
      <w:numFmt w:val="decimal"/>
      <w:lvlText w:val="%1-%2"/>
      <w:lvlJc w:val="left"/>
      <w:pPr>
        <w:ind w:left="1542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36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3546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436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555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637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7554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8736" w:hanging="2160"/>
      </w:pPr>
      <w:rPr>
        <w:rFonts w:cs="Times New Roman" w:hint="default"/>
      </w:rPr>
    </w:lvl>
  </w:abstractNum>
  <w:abstractNum w:abstractNumId="10">
    <w:nsid w:val="30172A36"/>
    <w:multiLevelType w:val="hybridMultilevel"/>
    <w:tmpl w:val="4AECA5E0"/>
    <w:lvl w:ilvl="0" w:tplc="CDB050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B136F2"/>
    <w:multiLevelType w:val="hybridMultilevel"/>
    <w:tmpl w:val="2E8295A8"/>
    <w:lvl w:ilvl="0" w:tplc="CDB0500C">
      <w:start w:val="1"/>
      <w:numFmt w:val="bullet"/>
      <w:lvlText w:val="−"/>
      <w:lvlJc w:val="left"/>
      <w:pPr>
        <w:ind w:left="82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2">
    <w:nsid w:val="3A7D0824"/>
    <w:multiLevelType w:val="hybridMultilevel"/>
    <w:tmpl w:val="09067584"/>
    <w:lvl w:ilvl="0" w:tplc="EE56F1A8">
      <w:start w:val="1"/>
      <w:numFmt w:val="decimal"/>
      <w:lvlText w:val="%1."/>
      <w:lvlJc w:val="left"/>
      <w:pPr>
        <w:ind w:left="398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5F4AF18C">
      <w:numFmt w:val="bullet"/>
      <w:lvlText w:val="•"/>
      <w:lvlJc w:val="left"/>
      <w:pPr>
        <w:ind w:left="1342" w:hanging="315"/>
      </w:pPr>
      <w:rPr>
        <w:rFonts w:hint="default"/>
      </w:rPr>
    </w:lvl>
    <w:lvl w:ilvl="2" w:tplc="15EECEE4">
      <w:numFmt w:val="bullet"/>
      <w:lvlText w:val="•"/>
      <w:lvlJc w:val="left"/>
      <w:pPr>
        <w:ind w:left="2289" w:hanging="315"/>
      </w:pPr>
      <w:rPr>
        <w:rFonts w:hint="default"/>
      </w:rPr>
    </w:lvl>
    <w:lvl w:ilvl="3" w:tplc="86CA6FA8">
      <w:numFmt w:val="bullet"/>
      <w:lvlText w:val="•"/>
      <w:lvlJc w:val="left"/>
      <w:pPr>
        <w:ind w:left="3235" w:hanging="315"/>
      </w:pPr>
      <w:rPr>
        <w:rFonts w:hint="default"/>
      </w:rPr>
    </w:lvl>
    <w:lvl w:ilvl="4" w:tplc="DF2E94AE">
      <w:numFmt w:val="bullet"/>
      <w:lvlText w:val="•"/>
      <w:lvlJc w:val="left"/>
      <w:pPr>
        <w:ind w:left="4182" w:hanging="315"/>
      </w:pPr>
      <w:rPr>
        <w:rFonts w:hint="default"/>
      </w:rPr>
    </w:lvl>
    <w:lvl w:ilvl="5" w:tplc="55003C0E">
      <w:numFmt w:val="bullet"/>
      <w:lvlText w:val="•"/>
      <w:lvlJc w:val="left"/>
      <w:pPr>
        <w:ind w:left="5129" w:hanging="315"/>
      </w:pPr>
      <w:rPr>
        <w:rFonts w:hint="default"/>
      </w:rPr>
    </w:lvl>
    <w:lvl w:ilvl="6" w:tplc="6BA03352">
      <w:numFmt w:val="bullet"/>
      <w:lvlText w:val="•"/>
      <w:lvlJc w:val="left"/>
      <w:pPr>
        <w:ind w:left="6075" w:hanging="315"/>
      </w:pPr>
      <w:rPr>
        <w:rFonts w:hint="default"/>
      </w:rPr>
    </w:lvl>
    <w:lvl w:ilvl="7" w:tplc="3CD4FAFA">
      <w:numFmt w:val="bullet"/>
      <w:lvlText w:val="•"/>
      <w:lvlJc w:val="left"/>
      <w:pPr>
        <w:ind w:left="7022" w:hanging="315"/>
      </w:pPr>
      <w:rPr>
        <w:rFonts w:hint="default"/>
      </w:rPr>
    </w:lvl>
    <w:lvl w:ilvl="8" w:tplc="FF60BDB8">
      <w:numFmt w:val="bullet"/>
      <w:lvlText w:val="•"/>
      <w:lvlJc w:val="left"/>
      <w:pPr>
        <w:ind w:left="7969" w:hanging="315"/>
      </w:pPr>
      <w:rPr>
        <w:rFonts w:hint="default"/>
      </w:rPr>
    </w:lvl>
  </w:abstractNum>
  <w:abstractNum w:abstractNumId="13">
    <w:nsid w:val="570E6C37"/>
    <w:multiLevelType w:val="hybridMultilevel"/>
    <w:tmpl w:val="9E3E1B92"/>
    <w:lvl w:ilvl="0" w:tplc="214A809A">
      <w:numFmt w:val="bullet"/>
      <w:lvlText w:val=""/>
      <w:lvlJc w:val="left"/>
      <w:pPr>
        <w:ind w:left="107" w:hanging="425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16A8974E">
      <w:numFmt w:val="bullet"/>
      <w:lvlText w:val="•"/>
      <w:lvlJc w:val="left"/>
      <w:pPr>
        <w:ind w:left="742" w:hanging="425"/>
      </w:pPr>
      <w:rPr>
        <w:rFonts w:hint="default"/>
      </w:rPr>
    </w:lvl>
    <w:lvl w:ilvl="2" w:tplc="1A5C9C8E">
      <w:numFmt w:val="bullet"/>
      <w:lvlText w:val="•"/>
      <w:lvlJc w:val="left"/>
      <w:pPr>
        <w:ind w:left="1385" w:hanging="425"/>
      </w:pPr>
      <w:rPr>
        <w:rFonts w:hint="default"/>
      </w:rPr>
    </w:lvl>
    <w:lvl w:ilvl="3" w:tplc="75B88CB4">
      <w:numFmt w:val="bullet"/>
      <w:lvlText w:val="•"/>
      <w:lvlJc w:val="left"/>
      <w:pPr>
        <w:ind w:left="2028" w:hanging="425"/>
      </w:pPr>
      <w:rPr>
        <w:rFonts w:hint="default"/>
      </w:rPr>
    </w:lvl>
    <w:lvl w:ilvl="4" w:tplc="5FDA912E">
      <w:numFmt w:val="bullet"/>
      <w:lvlText w:val="•"/>
      <w:lvlJc w:val="left"/>
      <w:pPr>
        <w:ind w:left="2670" w:hanging="425"/>
      </w:pPr>
      <w:rPr>
        <w:rFonts w:hint="default"/>
      </w:rPr>
    </w:lvl>
    <w:lvl w:ilvl="5" w:tplc="35928262">
      <w:numFmt w:val="bullet"/>
      <w:lvlText w:val="•"/>
      <w:lvlJc w:val="left"/>
      <w:pPr>
        <w:ind w:left="3313" w:hanging="425"/>
      </w:pPr>
      <w:rPr>
        <w:rFonts w:hint="default"/>
      </w:rPr>
    </w:lvl>
    <w:lvl w:ilvl="6" w:tplc="6EAA0FB8">
      <w:numFmt w:val="bullet"/>
      <w:lvlText w:val="•"/>
      <w:lvlJc w:val="left"/>
      <w:pPr>
        <w:ind w:left="3956" w:hanging="425"/>
      </w:pPr>
      <w:rPr>
        <w:rFonts w:hint="default"/>
      </w:rPr>
    </w:lvl>
    <w:lvl w:ilvl="7" w:tplc="4CF6E880">
      <w:numFmt w:val="bullet"/>
      <w:lvlText w:val="•"/>
      <w:lvlJc w:val="left"/>
      <w:pPr>
        <w:ind w:left="4598" w:hanging="425"/>
      </w:pPr>
      <w:rPr>
        <w:rFonts w:hint="default"/>
      </w:rPr>
    </w:lvl>
    <w:lvl w:ilvl="8" w:tplc="1EAE6B34">
      <w:numFmt w:val="bullet"/>
      <w:lvlText w:val="•"/>
      <w:lvlJc w:val="left"/>
      <w:pPr>
        <w:ind w:left="5241" w:hanging="425"/>
      </w:pPr>
      <w:rPr>
        <w:rFonts w:hint="default"/>
      </w:rPr>
    </w:lvl>
  </w:abstractNum>
  <w:abstractNum w:abstractNumId="14">
    <w:nsid w:val="65CA3A43"/>
    <w:multiLevelType w:val="hybridMultilevel"/>
    <w:tmpl w:val="DA00C5E8"/>
    <w:lvl w:ilvl="0" w:tplc="E6E45A9A">
      <w:numFmt w:val="bullet"/>
      <w:lvlText w:val=""/>
      <w:lvlJc w:val="left"/>
      <w:pPr>
        <w:ind w:left="107" w:hanging="404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2AA8CD36">
      <w:numFmt w:val="bullet"/>
      <w:lvlText w:val="•"/>
      <w:lvlJc w:val="left"/>
      <w:pPr>
        <w:ind w:left="742" w:hanging="404"/>
      </w:pPr>
      <w:rPr>
        <w:rFonts w:hint="default"/>
      </w:rPr>
    </w:lvl>
    <w:lvl w:ilvl="2" w:tplc="0D8AD9BC">
      <w:numFmt w:val="bullet"/>
      <w:lvlText w:val="•"/>
      <w:lvlJc w:val="left"/>
      <w:pPr>
        <w:ind w:left="1385" w:hanging="404"/>
      </w:pPr>
      <w:rPr>
        <w:rFonts w:hint="default"/>
      </w:rPr>
    </w:lvl>
    <w:lvl w:ilvl="3" w:tplc="9F4A6000">
      <w:numFmt w:val="bullet"/>
      <w:lvlText w:val="•"/>
      <w:lvlJc w:val="left"/>
      <w:pPr>
        <w:ind w:left="2028" w:hanging="404"/>
      </w:pPr>
      <w:rPr>
        <w:rFonts w:hint="default"/>
      </w:rPr>
    </w:lvl>
    <w:lvl w:ilvl="4" w:tplc="3E907B44">
      <w:numFmt w:val="bullet"/>
      <w:lvlText w:val="•"/>
      <w:lvlJc w:val="left"/>
      <w:pPr>
        <w:ind w:left="2670" w:hanging="404"/>
      </w:pPr>
      <w:rPr>
        <w:rFonts w:hint="default"/>
      </w:rPr>
    </w:lvl>
    <w:lvl w:ilvl="5" w:tplc="568E211A">
      <w:numFmt w:val="bullet"/>
      <w:lvlText w:val="•"/>
      <w:lvlJc w:val="left"/>
      <w:pPr>
        <w:ind w:left="3313" w:hanging="404"/>
      </w:pPr>
      <w:rPr>
        <w:rFonts w:hint="default"/>
      </w:rPr>
    </w:lvl>
    <w:lvl w:ilvl="6" w:tplc="249E068C">
      <w:numFmt w:val="bullet"/>
      <w:lvlText w:val="•"/>
      <w:lvlJc w:val="left"/>
      <w:pPr>
        <w:ind w:left="3956" w:hanging="404"/>
      </w:pPr>
      <w:rPr>
        <w:rFonts w:hint="default"/>
      </w:rPr>
    </w:lvl>
    <w:lvl w:ilvl="7" w:tplc="711CAA04">
      <w:numFmt w:val="bullet"/>
      <w:lvlText w:val="•"/>
      <w:lvlJc w:val="left"/>
      <w:pPr>
        <w:ind w:left="4598" w:hanging="404"/>
      </w:pPr>
      <w:rPr>
        <w:rFonts w:hint="default"/>
      </w:rPr>
    </w:lvl>
    <w:lvl w:ilvl="8" w:tplc="F65E2FC4">
      <w:numFmt w:val="bullet"/>
      <w:lvlText w:val="•"/>
      <w:lvlJc w:val="left"/>
      <w:pPr>
        <w:ind w:left="5241" w:hanging="404"/>
      </w:pPr>
      <w:rPr>
        <w:rFonts w:hint="default"/>
      </w:rPr>
    </w:lvl>
  </w:abstractNum>
  <w:abstractNum w:abstractNumId="15">
    <w:nsid w:val="694130F3"/>
    <w:multiLevelType w:val="hybridMultilevel"/>
    <w:tmpl w:val="221E1A54"/>
    <w:lvl w:ilvl="0" w:tplc="8CA65550">
      <w:numFmt w:val="bullet"/>
      <w:lvlText w:val=""/>
      <w:lvlJc w:val="left"/>
      <w:pPr>
        <w:ind w:left="107" w:hanging="425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32985D38">
      <w:numFmt w:val="bullet"/>
      <w:lvlText w:val="•"/>
      <w:lvlJc w:val="left"/>
      <w:pPr>
        <w:ind w:left="742" w:hanging="425"/>
      </w:pPr>
      <w:rPr>
        <w:rFonts w:hint="default"/>
      </w:rPr>
    </w:lvl>
    <w:lvl w:ilvl="2" w:tplc="95324692">
      <w:numFmt w:val="bullet"/>
      <w:lvlText w:val="•"/>
      <w:lvlJc w:val="left"/>
      <w:pPr>
        <w:ind w:left="1385" w:hanging="425"/>
      </w:pPr>
      <w:rPr>
        <w:rFonts w:hint="default"/>
      </w:rPr>
    </w:lvl>
    <w:lvl w:ilvl="3" w:tplc="B8FA083C">
      <w:numFmt w:val="bullet"/>
      <w:lvlText w:val="•"/>
      <w:lvlJc w:val="left"/>
      <w:pPr>
        <w:ind w:left="2028" w:hanging="425"/>
      </w:pPr>
      <w:rPr>
        <w:rFonts w:hint="default"/>
      </w:rPr>
    </w:lvl>
    <w:lvl w:ilvl="4" w:tplc="29B45962">
      <w:numFmt w:val="bullet"/>
      <w:lvlText w:val="•"/>
      <w:lvlJc w:val="left"/>
      <w:pPr>
        <w:ind w:left="2670" w:hanging="425"/>
      </w:pPr>
      <w:rPr>
        <w:rFonts w:hint="default"/>
      </w:rPr>
    </w:lvl>
    <w:lvl w:ilvl="5" w:tplc="5F7A4164">
      <w:numFmt w:val="bullet"/>
      <w:lvlText w:val="•"/>
      <w:lvlJc w:val="left"/>
      <w:pPr>
        <w:ind w:left="3313" w:hanging="425"/>
      </w:pPr>
      <w:rPr>
        <w:rFonts w:hint="default"/>
      </w:rPr>
    </w:lvl>
    <w:lvl w:ilvl="6" w:tplc="158A956C">
      <w:numFmt w:val="bullet"/>
      <w:lvlText w:val="•"/>
      <w:lvlJc w:val="left"/>
      <w:pPr>
        <w:ind w:left="3956" w:hanging="425"/>
      </w:pPr>
      <w:rPr>
        <w:rFonts w:hint="default"/>
      </w:rPr>
    </w:lvl>
    <w:lvl w:ilvl="7" w:tplc="CCA8D6DC">
      <w:numFmt w:val="bullet"/>
      <w:lvlText w:val="•"/>
      <w:lvlJc w:val="left"/>
      <w:pPr>
        <w:ind w:left="4598" w:hanging="425"/>
      </w:pPr>
      <w:rPr>
        <w:rFonts w:hint="default"/>
      </w:rPr>
    </w:lvl>
    <w:lvl w:ilvl="8" w:tplc="5BAEA6EA">
      <w:numFmt w:val="bullet"/>
      <w:lvlText w:val="•"/>
      <w:lvlJc w:val="left"/>
      <w:pPr>
        <w:ind w:left="5241" w:hanging="425"/>
      </w:pPr>
      <w:rPr>
        <w:rFonts w:hint="default"/>
      </w:rPr>
    </w:lvl>
  </w:abstractNum>
  <w:abstractNum w:abstractNumId="16">
    <w:nsid w:val="7B734C96"/>
    <w:multiLevelType w:val="hybridMultilevel"/>
    <w:tmpl w:val="C7C0A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F26A1A"/>
    <w:multiLevelType w:val="hybridMultilevel"/>
    <w:tmpl w:val="89367C0C"/>
    <w:lvl w:ilvl="0" w:tplc="34B8D3F0">
      <w:numFmt w:val="bullet"/>
      <w:lvlText w:val=""/>
      <w:lvlJc w:val="left"/>
      <w:pPr>
        <w:ind w:left="107" w:hanging="404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36FEFD4A">
      <w:numFmt w:val="bullet"/>
      <w:lvlText w:val="•"/>
      <w:lvlJc w:val="left"/>
      <w:pPr>
        <w:ind w:left="742" w:hanging="404"/>
      </w:pPr>
      <w:rPr>
        <w:rFonts w:hint="default"/>
      </w:rPr>
    </w:lvl>
    <w:lvl w:ilvl="2" w:tplc="9BD25D1E">
      <w:numFmt w:val="bullet"/>
      <w:lvlText w:val="•"/>
      <w:lvlJc w:val="left"/>
      <w:pPr>
        <w:ind w:left="1385" w:hanging="404"/>
      </w:pPr>
      <w:rPr>
        <w:rFonts w:hint="default"/>
      </w:rPr>
    </w:lvl>
    <w:lvl w:ilvl="3" w:tplc="E662DEA4">
      <w:numFmt w:val="bullet"/>
      <w:lvlText w:val="•"/>
      <w:lvlJc w:val="left"/>
      <w:pPr>
        <w:ind w:left="2028" w:hanging="404"/>
      </w:pPr>
      <w:rPr>
        <w:rFonts w:hint="default"/>
      </w:rPr>
    </w:lvl>
    <w:lvl w:ilvl="4" w:tplc="E74251BC">
      <w:numFmt w:val="bullet"/>
      <w:lvlText w:val="•"/>
      <w:lvlJc w:val="left"/>
      <w:pPr>
        <w:ind w:left="2670" w:hanging="404"/>
      </w:pPr>
      <w:rPr>
        <w:rFonts w:hint="default"/>
      </w:rPr>
    </w:lvl>
    <w:lvl w:ilvl="5" w:tplc="0D1C3522">
      <w:numFmt w:val="bullet"/>
      <w:lvlText w:val="•"/>
      <w:lvlJc w:val="left"/>
      <w:pPr>
        <w:ind w:left="3313" w:hanging="404"/>
      </w:pPr>
      <w:rPr>
        <w:rFonts w:hint="default"/>
      </w:rPr>
    </w:lvl>
    <w:lvl w:ilvl="6" w:tplc="B80ACE88">
      <w:numFmt w:val="bullet"/>
      <w:lvlText w:val="•"/>
      <w:lvlJc w:val="left"/>
      <w:pPr>
        <w:ind w:left="3956" w:hanging="404"/>
      </w:pPr>
      <w:rPr>
        <w:rFonts w:hint="default"/>
      </w:rPr>
    </w:lvl>
    <w:lvl w:ilvl="7" w:tplc="D5CC8814">
      <w:numFmt w:val="bullet"/>
      <w:lvlText w:val="•"/>
      <w:lvlJc w:val="left"/>
      <w:pPr>
        <w:ind w:left="4598" w:hanging="404"/>
      </w:pPr>
      <w:rPr>
        <w:rFonts w:hint="default"/>
      </w:rPr>
    </w:lvl>
    <w:lvl w:ilvl="8" w:tplc="D08E4D0A">
      <w:numFmt w:val="bullet"/>
      <w:lvlText w:val="•"/>
      <w:lvlJc w:val="left"/>
      <w:pPr>
        <w:ind w:left="5241" w:hanging="40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9"/>
  </w:num>
  <w:num w:numId="9">
    <w:abstractNumId w:val="5"/>
  </w:num>
  <w:num w:numId="10">
    <w:abstractNumId w:val="7"/>
  </w:num>
  <w:num w:numId="11">
    <w:abstractNumId w:val="11"/>
  </w:num>
  <w:num w:numId="12">
    <w:abstractNumId w:val="13"/>
  </w:num>
  <w:num w:numId="13">
    <w:abstractNumId w:val="8"/>
  </w:num>
  <w:num w:numId="14">
    <w:abstractNumId w:val="14"/>
  </w:num>
  <w:num w:numId="15">
    <w:abstractNumId w:val="17"/>
  </w:num>
  <w:num w:numId="16">
    <w:abstractNumId w:val="15"/>
  </w:num>
  <w:num w:numId="17">
    <w:abstractNumId w:val="16"/>
  </w:num>
  <w:num w:numId="18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</w:compat>
  <w:rsids>
    <w:rsidRoot w:val="007739D0"/>
    <w:rsid w:val="00025AA5"/>
    <w:rsid w:val="00050469"/>
    <w:rsid w:val="000F1A4C"/>
    <w:rsid w:val="00113E7C"/>
    <w:rsid w:val="001A118D"/>
    <w:rsid w:val="001C3ECC"/>
    <w:rsid w:val="002271E9"/>
    <w:rsid w:val="002500B6"/>
    <w:rsid w:val="002C051F"/>
    <w:rsid w:val="002C7D6A"/>
    <w:rsid w:val="002F3521"/>
    <w:rsid w:val="00334FC8"/>
    <w:rsid w:val="0036088C"/>
    <w:rsid w:val="00380333"/>
    <w:rsid w:val="003B7CA5"/>
    <w:rsid w:val="003E7F64"/>
    <w:rsid w:val="0041564E"/>
    <w:rsid w:val="00423F0D"/>
    <w:rsid w:val="00466114"/>
    <w:rsid w:val="0047154F"/>
    <w:rsid w:val="004B75DD"/>
    <w:rsid w:val="004C0B85"/>
    <w:rsid w:val="00517122"/>
    <w:rsid w:val="0060698A"/>
    <w:rsid w:val="006260CB"/>
    <w:rsid w:val="00646007"/>
    <w:rsid w:val="00647E7B"/>
    <w:rsid w:val="006965CE"/>
    <w:rsid w:val="006B2F37"/>
    <w:rsid w:val="00750EBF"/>
    <w:rsid w:val="007518AC"/>
    <w:rsid w:val="007739D0"/>
    <w:rsid w:val="00777E29"/>
    <w:rsid w:val="007F049C"/>
    <w:rsid w:val="00802D57"/>
    <w:rsid w:val="00817E6C"/>
    <w:rsid w:val="008337E4"/>
    <w:rsid w:val="0088536A"/>
    <w:rsid w:val="008A135A"/>
    <w:rsid w:val="008B2ADD"/>
    <w:rsid w:val="008B48D7"/>
    <w:rsid w:val="00956AAF"/>
    <w:rsid w:val="00975C7C"/>
    <w:rsid w:val="00997DA8"/>
    <w:rsid w:val="009A552D"/>
    <w:rsid w:val="009C36D6"/>
    <w:rsid w:val="00A166DE"/>
    <w:rsid w:val="00A71325"/>
    <w:rsid w:val="00AC2480"/>
    <w:rsid w:val="00AF16CF"/>
    <w:rsid w:val="00BE483C"/>
    <w:rsid w:val="00C22AFC"/>
    <w:rsid w:val="00C45B64"/>
    <w:rsid w:val="00C87BB6"/>
    <w:rsid w:val="00CC792E"/>
    <w:rsid w:val="00D13511"/>
    <w:rsid w:val="00D235E6"/>
    <w:rsid w:val="00D55E77"/>
    <w:rsid w:val="00DC2CCC"/>
    <w:rsid w:val="00DD73F4"/>
    <w:rsid w:val="00DE7B5C"/>
    <w:rsid w:val="00DF27E5"/>
    <w:rsid w:val="00E4077E"/>
    <w:rsid w:val="00E85819"/>
    <w:rsid w:val="00E87E9B"/>
    <w:rsid w:val="00EA180D"/>
    <w:rsid w:val="00EE1785"/>
    <w:rsid w:val="00F66F58"/>
    <w:rsid w:val="00FA7597"/>
    <w:rsid w:val="00FB1FC3"/>
    <w:rsid w:val="00FF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1"/>
    <w:qFormat/>
    <w:pPr>
      <w:ind w:left="398"/>
      <w:jc w:val="both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777E29"/>
    <w:pPr>
      <w:adjustRightInd/>
      <w:spacing w:before="139"/>
      <w:ind w:left="890"/>
      <w:jc w:val="both"/>
      <w:outlineLvl w:val="1"/>
    </w:pPr>
    <w:rPr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locked/>
    <w:rsid w:val="00777E29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3">
    <w:name w:val="Body Text"/>
    <w:basedOn w:val="a"/>
    <w:link w:val="a4"/>
    <w:uiPriority w:val="1"/>
    <w:qFormat/>
    <w:pPr>
      <w:ind w:left="398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pPr>
      <w:ind w:left="398" w:firstLine="707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156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41564E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156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41564E"/>
    <w:rPr>
      <w:rFonts w:ascii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156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1564E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41564E"/>
    <w:pPr>
      <w:spacing w:after="0" w:line="240" w:lineRule="auto"/>
    </w:pPr>
  </w:style>
  <w:style w:type="character" w:customStyle="1" w:styleId="ad">
    <w:name w:val="Без интервала Знак"/>
    <w:link w:val="ac"/>
    <w:uiPriority w:val="1"/>
    <w:locked/>
    <w:rsid w:val="0041564E"/>
  </w:style>
  <w:style w:type="table" w:customStyle="1" w:styleId="TableNormal">
    <w:name w:val="Table Normal"/>
    <w:uiPriority w:val="2"/>
    <w:semiHidden/>
    <w:unhideWhenUsed/>
    <w:qFormat/>
    <w:rsid w:val="00777E29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77E29"/>
    <w:pPr>
      <w:adjustRightInd/>
      <w:ind w:left="182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kala.info/leko/dn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edcafestor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8024</Words>
  <Characters>45742</Characters>
  <Application>Microsoft Office Word</Application>
  <DocSecurity>0</DocSecurity>
  <Lines>381</Lines>
  <Paragraphs>107</Paragraphs>
  <ScaleCrop>false</ScaleCrop>
  <Company/>
  <LinksUpToDate>false</LinksUpToDate>
  <CharactersWithSpaces>53659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на заседании</dc:title>
  <dc:creator>Olymp</dc:creator>
  <cp:lastModifiedBy>moskalchenkoev</cp:lastModifiedBy>
  <cp:revision>2</cp:revision>
  <dcterms:created xsi:type="dcterms:W3CDTF">2022-10-31T09:54:00Z</dcterms:created>
  <dcterms:modified xsi:type="dcterms:W3CDTF">2022-10-31T09:54:00Z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